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47A" w:rsidRDefault="00256965" w:rsidP="005B547A">
      <w:pPr>
        <w:pStyle w:val="10"/>
        <w:jc w:val="center"/>
        <w:rPr>
          <w:b/>
          <w:caps/>
          <w:sz w:val="28"/>
        </w:rPr>
      </w:pPr>
      <w:r>
        <w:rPr>
          <w:noProof/>
        </w:rPr>
        <w:drawing>
          <wp:anchor distT="0" distB="0" distL="114300" distR="114300" simplePos="0" relativeHeight="251657728" behindDoc="0" locked="0" layoutInCell="1" allowOverlap="1">
            <wp:simplePos x="0" y="0"/>
            <wp:positionH relativeFrom="column">
              <wp:posOffset>2610485</wp:posOffset>
            </wp:positionH>
            <wp:positionV relativeFrom="page">
              <wp:posOffset>374015</wp:posOffset>
            </wp:positionV>
            <wp:extent cx="643255" cy="800100"/>
            <wp:effectExtent l="19050" t="0" r="4445" b="0"/>
            <wp:wrapNone/>
            <wp:docPr id="26" name="Рисунок 26"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r w:rsidR="005B547A">
        <w:rPr>
          <w:b/>
          <w:caps/>
          <w:sz w:val="28"/>
        </w:rPr>
        <w:t xml:space="preserve"> </w:t>
      </w:r>
    </w:p>
    <w:p w:rsidR="005B547A" w:rsidRDefault="005B547A" w:rsidP="005B547A">
      <w:pPr>
        <w:pStyle w:val="10"/>
        <w:spacing w:before="240"/>
        <w:jc w:val="center"/>
        <w:rPr>
          <w:b/>
          <w:sz w:val="10"/>
        </w:rPr>
      </w:pPr>
    </w:p>
    <w:p w:rsidR="005B547A" w:rsidRDefault="005B547A" w:rsidP="005B547A">
      <w:pPr>
        <w:pStyle w:val="10"/>
        <w:jc w:val="center"/>
        <w:rPr>
          <w:b/>
          <w:sz w:val="28"/>
          <w:szCs w:val="28"/>
        </w:rPr>
      </w:pPr>
    </w:p>
    <w:p w:rsidR="005B547A" w:rsidRPr="005B547A" w:rsidRDefault="005B547A" w:rsidP="005B547A">
      <w:pPr>
        <w:pStyle w:val="10"/>
        <w:jc w:val="center"/>
        <w:rPr>
          <w:b/>
          <w:sz w:val="16"/>
          <w:szCs w:val="16"/>
        </w:rPr>
      </w:pPr>
    </w:p>
    <w:p w:rsidR="005B547A" w:rsidRDefault="005B547A" w:rsidP="005B547A">
      <w:pPr>
        <w:pStyle w:val="10"/>
        <w:jc w:val="center"/>
        <w:rPr>
          <w:b/>
          <w:sz w:val="44"/>
        </w:rPr>
      </w:pPr>
      <w:r>
        <w:rPr>
          <w:b/>
          <w:sz w:val="44"/>
        </w:rPr>
        <w:t>Глава города Пущино</w:t>
      </w:r>
    </w:p>
    <w:p w:rsidR="005B547A" w:rsidRDefault="005B547A" w:rsidP="005B547A">
      <w:pPr>
        <w:pStyle w:val="10"/>
        <w:jc w:val="center"/>
        <w:rPr>
          <w:b/>
          <w:caps/>
          <w:sz w:val="40"/>
        </w:rPr>
      </w:pPr>
      <w:r>
        <w:rPr>
          <w:b/>
          <w:sz w:val="40"/>
        </w:rPr>
        <w:t>Московской области</w:t>
      </w:r>
    </w:p>
    <w:p w:rsidR="005B547A" w:rsidRPr="005B547A" w:rsidRDefault="005B547A" w:rsidP="005B547A">
      <w:pPr>
        <w:pStyle w:val="10"/>
        <w:jc w:val="center"/>
      </w:pPr>
    </w:p>
    <w:p w:rsidR="005B547A" w:rsidRDefault="005B547A" w:rsidP="005B547A">
      <w:pPr>
        <w:pStyle w:val="Normal1"/>
        <w:jc w:val="center"/>
        <w:rPr>
          <w:b/>
          <w:sz w:val="44"/>
        </w:rPr>
      </w:pPr>
      <w:proofErr w:type="gramStart"/>
      <w:r>
        <w:rPr>
          <w:b/>
          <w:sz w:val="44"/>
        </w:rPr>
        <w:t>П</w:t>
      </w:r>
      <w:proofErr w:type="gramEnd"/>
      <w:r>
        <w:rPr>
          <w:b/>
          <w:sz w:val="44"/>
        </w:rPr>
        <w:t xml:space="preserve"> О С Т А Н О В Л Е Н И Е</w:t>
      </w:r>
    </w:p>
    <w:p w:rsidR="005B547A" w:rsidRPr="005B547A" w:rsidRDefault="005B547A" w:rsidP="005B547A">
      <w:pPr>
        <w:pStyle w:val="Normal1"/>
        <w:ind w:left="1134"/>
        <w:rPr>
          <w:sz w:val="16"/>
          <w:szCs w:val="16"/>
        </w:rPr>
      </w:pPr>
      <w:r>
        <w:rPr>
          <w:rFonts w:ascii="Academy" w:hAnsi="Academy"/>
        </w:rPr>
        <w:t xml:space="preserve"> </w:t>
      </w:r>
    </w:p>
    <w:p w:rsidR="005B547A" w:rsidRPr="0079404A" w:rsidRDefault="005B547A" w:rsidP="005B547A">
      <w:pPr>
        <w:pStyle w:val="Normal1"/>
        <w:ind w:left="1134"/>
      </w:pPr>
    </w:p>
    <w:tbl>
      <w:tblPr>
        <w:tblW w:w="0" w:type="auto"/>
        <w:jc w:val="center"/>
        <w:tblInd w:w="1548" w:type="dxa"/>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540"/>
        <w:gridCol w:w="1260"/>
      </w:tblGrid>
      <w:tr w:rsidR="005B547A" w:rsidRPr="00AA6FB3" w:rsidTr="00D02485">
        <w:trPr>
          <w:jc w:val="center"/>
        </w:trPr>
        <w:tc>
          <w:tcPr>
            <w:tcW w:w="2160" w:type="dxa"/>
            <w:tcBorders>
              <w:right w:val="nil"/>
            </w:tcBorders>
            <w:shd w:val="clear" w:color="auto" w:fill="auto"/>
          </w:tcPr>
          <w:p w:rsidR="005B547A" w:rsidRPr="00AA6FB3" w:rsidRDefault="000566A5" w:rsidP="00761D8A">
            <w:pPr>
              <w:pStyle w:val="formattext"/>
              <w:spacing w:before="0" w:beforeAutospacing="0" w:after="0" w:afterAutospacing="0"/>
              <w:jc w:val="center"/>
              <w:rPr>
                <w:b/>
                <w:sz w:val="28"/>
                <w:szCs w:val="28"/>
              </w:rPr>
            </w:pPr>
            <w:r>
              <w:rPr>
                <w:b/>
                <w:sz w:val="28"/>
                <w:szCs w:val="28"/>
              </w:rPr>
              <w:t>05.03.2015</w:t>
            </w:r>
          </w:p>
        </w:tc>
        <w:tc>
          <w:tcPr>
            <w:tcW w:w="2520" w:type="dxa"/>
            <w:tcBorders>
              <w:top w:val="nil"/>
              <w:left w:val="nil"/>
              <w:bottom w:val="nil"/>
              <w:right w:val="nil"/>
            </w:tcBorders>
            <w:shd w:val="clear" w:color="auto" w:fill="auto"/>
          </w:tcPr>
          <w:p w:rsidR="005B547A" w:rsidRPr="00AA6FB3" w:rsidRDefault="005B547A" w:rsidP="00D02485">
            <w:pPr>
              <w:pStyle w:val="formattext"/>
              <w:spacing w:before="0" w:beforeAutospacing="0" w:after="0" w:afterAutospacing="0"/>
              <w:rPr>
                <w:b/>
                <w:sz w:val="28"/>
                <w:szCs w:val="28"/>
              </w:rPr>
            </w:pPr>
          </w:p>
        </w:tc>
        <w:tc>
          <w:tcPr>
            <w:tcW w:w="540" w:type="dxa"/>
            <w:tcBorders>
              <w:top w:val="nil"/>
              <w:left w:val="nil"/>
              <w:bottom w:val="nil"/>
              <w:right w:val="nil"/>
            </w:tcBorders>
            <w:shd w:val="clear" w:color="auto" w:fill="auto"/>
          </w:tcPr>
          <w:p w:rsidR="005B547A" w:rsidRPr="00AA6FB3" w:rsidRDefault="005B547A" w:rsidP="00D02485">
            <w:pPr>
              <w:pStyle w:val="formattext"/>
              <w:spacing w:before="0" w:beforeAutospacing="0" w:after="0" w:afterAutospacing="0"/>
              <w:rPr>
                <w:b/>
                <w:sz w:val="28"/>
                <w:szCs w:val="28"/>
              </w:rPr>
            </w:pPr>
            <w:r w:rsidRPr="00AA6FB3">
              <w:rPr>
                <w:b/>
                <w:sz w:val="28"/>
                <w:szCs w:val="28"/>
              </w:rPr>
              <w:t>№</w:t>
            </w:r>
          </w:p>
        </w:tc>
        <w:tc>
          <w:tcPr>
            <w:tcW w:w="1260" w:type="dxa"/>
            <w:tcBorders>
              <w:top w:val="nil"/>
              <w:left w:val="nil"/>
              <w:right w:val="nil"/>
            </w:tcBorders>
            <w:shd w:val="clear" w:color="auto" w:fill="auto"/>
          </w:tcPr>
          <w:p w:rsidR="005B547A" w:rsidRPr="00AA6FB3" w:rsidRDefault="000566A5" w:rsidP="00E159C9">
            <w:pPr>
              <w:pStyle w:val="formattext"/>
              <w:spacing w:before="0" w:beforeAutospacing="0" w:after="0" w:afterAutospacing="0"/>
              <w:jc w:val="center"/>
              <w:rPr>
                <w:b/>
                <w:sz w:val="28"/>
                <w:szCs w:val="28"/>
              </w:rPr>
            </w:pPr>
            <w:r>
              <w:rPr>
                <w:b/>
                <w:sz w:val="28"/>
                <w:szCs w:val="28"/>
              </w:rPr>
              <w:t>3-пг</w:t>
            </w:r>
          </w:p>
        </w:tc>
      </w:tr>
    </w:tbl>
    <w:p w:rsidR="005B547A" w:rsidRPr="005B547A" w:rsidRDefault="005B547A" w:rsidP="008B23C7">
      <w:pPr>
        <w:pStyle w:val="Normal1"/>
        <w:spacing w:after="120"/>
        <w:jc w:val="center"/>
        <w:rPr>
          <w:sz w:val="16"/>
          <w:szCs w:val="16"/>
        </w:rPr>
      </w:pPr>
    </w:p>
    <w:p w:rsidR="001332E0" w:rsidRDefault="00C72DED" w:rsidP="008B23C7">
      <w:pPr>
        <w:pStyle w:val="Normal1"/>
        <w:spacing w:after="120"/>
        <w:jc w:val="center"/>
        <w:rPr>
          <w:sz w:val="24"/>
          <w:szCs w:val="24"/>
        </w:rPr>
      </w:pPr>
      <w:r w:rsidRPr="008B23C7">
        <w:rPr>
          <w:sz w:val="24"/>
          <w:szCs w:val="24"/>
        </w:rPr>
        <w:t>г. Пущино</w:t>
      </w:r>
    </w:p>
    <w:p w:rsidR="00B113DB" w:rsidRDefault="00B113DB" w:rsidP="00B113DB">
      <w:pPr>
        <w:pStyle w:val="10"/>
        <w:jc w:val="center"/>
        <w:rPr>
          <w:sz w:val="24"/>
        </w:rPr>
      </w:pPr>
      <w:r w:rsidRPr="00084635">
        <w:rPr>
          <w:sz w:val="24"/>
        </w:rPr>
        <w:t>┌</w:t>
      </w:r>
      <w:r>
        <w:rPr>
          <w:sz w:val="24"/>
        </w:rPr>
        <w:t xml:space="preserve">                                 </w:t>
      </w:r>
      <w:r w:rsidRPr="00084635">
        <w:rPr>
          <w:sz w:val="24"/>
        </w:rPr>
        <w:tab/>
      </w:r>
      <w:r w:rsidRPr="00084635">
        <w:rPr>
          <w:sz w:val="24"/>
        </w:rPr>
        <w:tab/>
      </w:r>
      <w:r w:rsidR="005C2634">
        <w:rPr>
          <w:sz w:val="24"/>
        </w:rPr>
        <w:t xml:space="preserve">   </w:t>
      </w:r>
      <w:r w:rsidR="00761D8A">
        <w:rPr>
          <w:sz w:val="24"/>
        </w:rPr>
        <w:t xml:space="preserve">                             </w:t>
      </w:r>
      <w:r w:rsidR="005C2634">
        <w:rPr>
          <w:sz w:val="24"/>
        </w:rPr>
        <w:t xml:space="preserve">        </w:t>
      </w:r>
      <w:r w:rsidRPr="00084635">
        <w:rPr>
          <w:sz w:val="24"/>
        </w:rPr>
        <w:t xml:space="preserve"> ┐</w:t>
      </w:r>
    </w:p>
    <w:p w:rsidR="002847FE" w:rsidRPr="00B20428" w:rsidRDefault="002847FE" w:rsidP="002847FE">
      <w:pPr>
        <w:pStyle w:val="aa"/>
        <w:spacing w:before="0" w:after="0"/>
        <w:jc w:val="center"/>
        <w:rPr>
          <w:bCs/>
          <w:bdr w:val="none" w:sz="0" w:space="0" w:color="auto" w:frame="1"/>
        </w:rPr>
      </w:pPr>
      <w:bookmarkStart w:id="0" w:name="_GoBack"/>
      <w:r w:rsidRPr="00B20428">
        <w:rPr>
          <w:bCs/>
          <w:bdr w:val="none" w:sz="0" w:space="0" w:color="auto" w:frame="1"/>
        </w:rPr>
        <w:t>О создании Молодежного Совета</w:t>
      </w:r>
    </w:p>
    <w:p w:rsidR="002847FE" w:rsidRPr="00B20428" w:rsidRDefault="002847FE" w:rsidP="002847FE">
      <w:pPr>
        <w:pStyle w:val="aa"/>
        <w:spacing w:before="0" w:after="0"/>
        <w:jc w:val="center"/>
      </w:pPr>
      <w:r w:rsidRPr="00B20428">
        <w:rPr>
          <w:bCs/>
          <w:bdr w:val="none" w:sz="0" w:space="0" w:color="auto" w:frame="1"/>
        </w:rPr>
        <w:t>при Главе город</w:t>
      </w:r>
      <w:r>
        <w:rPr>
          <w:bCs/>
          <w:bdr w:val="none" w:sz="0" w:space="0" w:color="auto" w:frame="1"/>
        </w:rPr>
        <w:t>а</w:t>
      </w:r>
      <w:r w:rsidRPr="00B20428">
        <w:rPr>
          <w:bCs/>
          <w:bdr w:val="none" w:sz="0" w:space="0" w:color="auto" w:frame="1"/>
        </w:rPr>
        <w:t xml:space="preserve"> Пущино</w:t>
      </w:r>
    </w:p>
    <w:bookmarkEnd w:id="0"/>
    <w:p w:rsidR="002847FE" w:rsidRDefault="002847FE" w:rsidP="002847FE">
      <w:pPr>
        <w:pStyle w:val="aa"/>
        <w:spacing w:before="0" w:after="0"/>
        <w:jc w:val="both"/>
        <w:rPr>
          <w:bdr w:val="none" w:sz="0" w:space="0" w:color="auto" w:frame="1"/>
        </w:rPr>
      </w:pPr>
    </w:p>
    <w:p w:rsidR="00CB7911" w:rsidRDefault="00CB7911" w:rsidP="002847FE">
      <w:pPr>
        <w:pStyle w:val="aa"/>
        <w:spacing w:before="0" w:after="0"/>
        <w:jc w:val="both"/>
        <w:rPr>
          <w:bdr w:val="none" w:sz="0" w:space="0" w:color="auto" w:frame="1"/>
        </w:rPr>
      </w:pPr>
    </w:p>
    <w:p w:rsidR="002847FE" w:rsidRPr="00E014A3" w:rsidRDefault="002847FE" w:rsidP="002847FE">
      <w:pPr>
        <w:pStyle w:val="aa"/>
        <w:spacing w:before="120" w:after="0"/>
        <w:ind w:firstLine="709"/>
        <w:jc w:val="both"/>
      </w:pPr>
      <w:r w:rsidRPr="00E014A3">
        <w:rPr>
          <w:bdr w:val="none" w:sz="0" w:space="0" w:color="auto" w:frame="1"/>
        </w:rPr>
        <w:t xml:space="preserve">Во исполнение Распоряжения Губернатора Московской области от 17.11.2005 </w:t>
      </w:r>
      <w:r>
        <w:rPr>
          <w:bdr w:val="none" w:sz="0" w:space="0" w:color="auto" w:frame="1"/>
        </w:rPr>
        <w:t xml:space="preserve">           </w:t>
      </w:r>
      <w:r w:rsidRPr="00E014A3">
        <w:rPr>
          <w:bdr w:val="none" w:sz="0" w:space="0" w:color="auto" w:frame="1"/>
        </w:rPr>
        <w:t>№ 909-РГ «О дополнительных мерах по совершенствованию системы мер по работе с молодежью в муниципальных образованиях Московской области», а также в  целях совершенствования форм работы с молодежью</w:t>
      </w:r>
    </w:p>
    <w:p w:rsidR="002847FE" w:rsidRPr="002847FE" w:rsidRDefault="002847FE" w:rsidP="002847FE">
      <w:pPr>
        <w:pStyle w:val="aa"/>
        <w:spacing w:before="120" w:after="0"/>
        <w:jc w:val="center"/>
      </w:pPr>
      <w:r w:rsidRPr="002847FE">
        <w:rPr>
          <w:bCs/>
          <w:bdr w:val="none" w:sz="0" w:space="0" w:color="auto" w:frame="1"/>
        </w:rPr>
        <w:t>ПОСТАНОВЛЯЮ:</w:t>
      </w:r>
    </w:p>
    <w:p w:rsidR="002847FE" w:rsidRPr="00E014A3" w:rsidRDefault="002847FE" w:rsidP="002847FE">
      <w:pPr>
        <w:pStyle w:val="aa"/>
        <w:spacing w:before="120" w:after="0"/>
        <w:ind w:firstLine="709"/>
        <w:jc w:val="both"/>
      </w:pPr>
      <w:r w:rsidRPr="00E014A3">
        <w:rPr>
          <w:b/>
          <w:bCs/>
          <w:bdr w:val="none" w:sz="0" w:space="0" w:color="auto" w:frame="1"/>
        </w:rPr>
        <w:t> </w:t>
      </w:r>
      <w:r w:rsidRPr="00E014A3">
        <w:rPr>
          <w:bdr w:val="none" w:sz="0" w:space="0" w:color="auto" w:frame="1"/>
        </w:rPr>
        <w:t>1.Создать Молодежный совет при Главе город</w:t>
      </w:r>
      <w:r>
        <w:rPr>
          <w:bdr w:val="none" w:sz="0" w:space="0" w:color="auto" w:frame="1"/>
        </w:rPr>
        <w:t>а Пущино с 23.03.2015</w:t>
      </w:r>
      <w:r w:rsidRPr="00E014A3">
        <w:rPr>
          <w:bdr w:val="none" w:sz="0" w:space="0" w:color="auto" w:frame="1"/>
        </w:rPr>
        <w:t>.</w:t>
      </w:r>
    </w:p>
    <w:p w:rsidR="002847FE" w:rsidRDefault="002847FE" w:rsidP="002847FE">
      <w:pPr>
        <w:spacing w:before="120"/>
        <w:ind w:firstLine="709"/>
        <w:jc w:val="both"/>
        <w:rPr>
          <w:bdr w:val="none" w:sz="0" w:space="0" w:color="auto" w:frame="1"/>
        </w:rPr>
      </w:pPr>
      <w:r w:rsidRPr="00E014A3">
        <w:rPr>
          <w:bdr w:val="none" w:sz="0" w:space="0" w:color="auto" w:frame="1"/>
        </w:rPr>
        <w:t>2.Утвердить Состав организационного комитета по формированию состава Молодежного совета при Главе города Пущино</w:t>
      </w:r>
      <w:r>
        <w:rPr>
          <w:bdr w:val="none" w:sz="0" w:space="0" w:color="auto" w:frame="1"/>
        </w:rPr>
        <w:t xml:space="preserve"> (приложение № 1).</w:t>
      </w:r>
    </w:p>
    <w:p w:rsidR="002847FE" w:rsidRDefault="002847FE" w:rsidP="002847FE">
      <w:pPr>
        <w:spacing w:before="120"/>
        <w:ind w:firstLine="709"/>
        <w:jc w:val="both"/>
        <w:rPr>
          <w:bdr w:val="none" w:sz="0" w:space="0" w:color="auto" w:frame="1"/>
        </w:rPr>
      </w:pPr>
      <w:r>
        <w:rPr>
          <w:bdr w:val="none" w:sz="0" w:space="0" w:color="auto" w:frame="1"/>
        </w:rPr>
        <w:t xml:space="preserve">3. Утвердить </w:t>
      </w:r>
      <w:r w:rsidRPr="00E014A3">
        <w:rPr>
          <w:bdr w:val="none" w:sz="0" w:space="0" w:color="auto" w:frame="1"/>
        </w:rPr>
        <w:t>положение о Молодежном совете при Главе город</w:t>
      </w:r>
      <w:r>
        <w:rPr>
          <w:bdr w:val="none" w:sz="0" w:space="0" w:color="auto" w:frame="1"/>
        </w:rPr>
        <w:t>а Пущино (приложение № 2)</w:t>
      </w:r>
      <w:r w:rsidRPr="00E014A3">
        <w:rPr>
          <w:bdr w:val="none" w:sz="0" w:space="0" w:color="auto" w:frame="1"/>
        </w:rPr>
        <w:t>.</w:t>
      </w:r>
    </w:p>
    <w:p w:rsidR="002847FE" w:rsidRDefault="002847FE" w:rsidP="002847FE">
      <w:pPr>
        <w:spacing w:before="120"/>
        <w:ind w:firstLine="709"/>
        <w:jc w:val="both"/>
        <w:rPr>
          <w:bdr w:val="none" w:sz="0" w:space="0" w:color="auto" w:frame="1"/>
        </w:rPr>
      </w:pPr>
      <w:r>
        <w:rPr>
          <w:bdr w:val="none" w:sz="0" w:space="0" w:color="auto" w:frame="1"/>
        </w:rPr>
        <w:t xml:space="preserve">4. Утвердить </w:t>
      </w:r>
      <w:r w:rsidRPr="00E014A3">
        <w:rPr>
          <w:bdr w:val="none" w:sz="0" w:space="0" w:color="auto" w:frame="1"/>
        </w:rPr>
        <w:t>регламент Молодежного совета при Главе город</w:t>
      </w:r>
      <w:r>
        <w:rPr>
          <w:bdr w:val="none" w:sz="0" w:space="0" w:color="auto" w:frame="1"/>
        </w:rPr>
        <w:t>а Пущино</w:t>
      </w:r>
      <w:r w:rsidRPr="00E014A3">
        <w:rPr>
          <w:bdr w:val="none" w:sz="0" w:space="0" w:color="auto" w:frame="1"/>
        </w:rPr>
        <w:t>.</w:t>
      </w:r>
    </w:p>
    <w:p w:rsidR="002847FE" w:rsidRDefault="002847FE" w:rsidP="002847FE">
      <w:pPr>
        <w:spacing w:before="120"/>
        <w:ind w:firstLine="709"/>
        <w:jc w:val="both"/>
      </w:pPr>
      <w:r>
        <w:rPr>
          <w:bdr w:val="none" w:sz="0" w:space="0" w:color="auto" w:frame="1"/>
        </w:rPr>
        <w:t xml:space="preserve">5. </w:t>
      </w:r>
      <w:r w:rsidRPr="00E014A3">
        <w:t xml:space="preserve">Сформировать состав Молодежного совета при Главе </w:t>
      </w:r>
      <w:r>
        <w:t xml:space="preserve">города Пущино </w:t>
      </w:r>
      <w:r w:rsidRPr="00E014A3">
        <w:t xml:space="preserve">до </w:t>
      </w:r>
      <w:r>
        <w:t>16.03.2015.</w:t>
      </w:r>
    </w:p>
    <w:p w:rsidR="0088449A" w:rsidRPr="00CB0957" w:rsidRDefault="0088449A" w:rsidP="0088449A">
      <w:pPr>
        <w:tabs>
          <w:tab w:val="left" w:pos="1210"/>
        </w:tabs>
        <w:spacing w:before="40"/>
        <w:ind w:firstLine="709"/>
        <w:jc w:val="both"/>
      </w:pPr>
      <w:r>
        <w:t>6</w:t>
      </w:r>
      <w:r w:rsidRPr="00CB0957">
        <w:t>. Настоящее постановление подлежит опубликованию в еженедельной городской общественно-политической газете «Пущинская среда» и на сайте администрации г. Пущино (</w:t>
      </w:r>
      <w:hyperlink r:id="rId9" w:history="1">
        <w:r w:rsidRPr="00CB0957">
          <w:t>www.pushchino.ru</w:t>
        </w:r>
      </w:hyperlink>
      <w:r w:rsidRPr="00CB0957">
        <w:t>).</w:t>
      </w:r>
    </w:p>
    <w:p w:rsidR="002847FE" w:rsidRDefault="0088449A" w:rsidP="002847FE">
      <w:pPr>
        <w:spacing w:before="120"/>
        <w:ind w:firstLine="709"/>
        <w:jc w:val="both"/>
      </w:pPr>
      <w:r>
        <w:t>7</w:t>
      </w:r>
      <w:r w:rsidR="002847FE">
        <w:t xml:space="preserve">. </w:t>
      </w:r>
      <w:proofErr w:type="gramStart"/>
      <w:r w:rsidR="002847FE">
        <w:t>Контроль за</w:t>
      </w:r>
      <w:proofErr w:type="gramEnd"/>
      <w:r w:rsidR="002847FE">
        <w:t xml:space="preserve"> исполнением настоящего постановления оставляю за собой. </w:t>
      </w:r>
    </w:p>
    <w:p w:rsidR="002847FE" w:rsidRDefault="002847FE" w:rsidP="002847FE">
      <w:pPr>
        <w:jc w:val="both"/>
      </w:pPr>
    </w:p>
    <w:p w:rsidR="002847FE" w:rsidRDefault="002847FE" w:rsidP="002847FE"/>
    <w:p w:rsidR="002847FE" w:rsidRDefault="002847FE" w:rsidP="002847FE"/>
    <w:p w:rsidR="00761D8A" w:rsidRPr="00761D8A" w:rsidRDefault="00761D8A" w:rsidP="00761D8A">
      <w:pPr>
        <w:ind w:left="12" w:hanging="12"/>
        <w:jc w:val="both"/>
      </w:pPr>
      <w:r w:rsidRPr="00761D8A">
        <w:t>Глава города</w:t>
      </w:r>
      <w:r w:rsidRPr="00761D8A">
        <w:tab/>
      </w:r>
      <w:r w:rsidRPr="00761D8A">
        <w:tab/>
      </w:r>
      <w:r w:rsidRPr="00761D8A">
        <w:tab/>
      </w:r>
      <w:r w:rsidRPr="00761D8A">
        <w:tab/>
      </w:r>
      <w:r w:rsidRPr="00761D8A">
        <w:tab/>
      </w:r>
      <w:r w:rsidRPr="00761D8A">
        <w:tab/>
      </w:r>
      <w:r>
        <w:t xml:space="preserve">                                                     </w:t>
      </w:r>
      <w:r w:rsidRPr="00761D8A">
        <w:t>И.В.Савинцев</w:t>
      </w:r>
    </w:p>
    <w:p w:rsidR="00761D8A" w:rsidRPr="00761D8A" w:rsidRDefault="00761D8A" w:rsidP="00761D8A">
      <w:pPr>
        <w:ind w:left="12" w:firstLine="708"/>
      </w:pPr>
    </w:p>
    <w:p w:rsidR="00761D8A" w:rsidRPr="00761D8A" w:rsidRDefault="00851332" w:rsidP="005F5F82">
      <w:pPr>
        <w:ind w:hanging="709"/>
        <w:jc w:val="center"/>
      </w:pPr>
      <w:r>
        <w:br w:type="page"/>
      </w:r>
      <w:r w:rsidR="00761D8A" w:rsidRPr="00761D8A">
        <w:lastRenderedPageBreak/>
        <w:t>ЛИСТ СОГЛАСОВАНИЯ</w:t>
      </w:r>
    </w:p>
    <w:p w:rsidR="00761D8A" w:rsidRPr="00761D8A" w:rsidRDefault="00761D8A" w:rsidP="005F5F82">
      <w:pPr>
        <w:ind w:hanging="709"/>
        <w:jc w:val="center"/>
      </w:pPr>
    </w:p>
    <w:p w:rsidR="00761D8A" w:rsidRPr="00761D8A" w:rsidRDefault="00761D8A" w:rsidP="005F5F82">
      <w:pPr>
        <w:ind w:hanging="709"/>
        <w:jc w:val="center"/>
      </w:pPr>
    </w:p>
    <w:p w:rsidR="00761D8A" w:rsidRPr="00761D8A" w:rsidRDefault="00761D8A" w:rsidP="005F5F82">
      <w:pPr>
        <w:ind w:hanging="709"/>
        <w:jc w:val="both"/>
      </w:pPr>
    </w:p>
    <w:p w:rsidR="002847FE" w:rsidRPr="00FD74F3" w:rsidRDefault="002847FE" w:rsidP="002847FE">
      <w:pPr>
        <w:tabs>
          <w:tab w:val="left" w:pos="-1080"/>
        </w:tabs>
      </w:pPr>
      <w:r w:rsidRPr="00FD74F3">
        <w:rPr>
          <w:spacing w:val="-29"/>
        </w:rPr>
        <w:t xml:space="preserve">1.  </w:t>
      </w:r>
      <w:r>
        <w:t>Начальник отдела культуры</w:t>
      </w:r>
      <w:r w:rsidRPr="00FD74F3">
        <w:t>, спорт</w:t>
      </w:r>
      <w:r>
        <w:t>а</w:t>
      </w:r>
      <w:r w:rsidRPr="00FD74F3">
        <w:t>,</w:t>
      </w:r>
    </w:p>
    <w:p w:rsidR="002847FE" w:rsidRDefault="00CB7911" w:rsidP="002847FE">
      <w:pPr>
        <w:tabs>
          <w:tab w:val="left" w:pos="-1080"/>
          <w:tab w:val="left" w:leader="underscore" w:pos="7838"/>
          <w:tab w:val="left" w:leader="underscore" w:pos="9422"/>
        </w:tabs>
        <w:rPr>
          <w:spacing w:val="-1"/>
        </w:rPr>
      </w:pPr>
      <w:r>
        <w:rPr>
          <w:spacing w:val="-1"/>
        </w:rPr>
        <w:t xml:space="preserve">   </w:t>
      </w:r>
      <w:r w:rsidR="002847FE" w:rsidRPr="00FD74F3">
        <w:rPr>
          <w:spacing w:val="-1"/>
        </w:rPr>
        <w:t>туризм</w:t>
      </w:r>
      <w:r w:rsidR="002847FE">
        <w:rPr>
          <w:spacing w:val="-1"/>
        </w:rPr>
        <w:t>а</w:t>
      </w:r>
      <w:r w:rsidR="002847FE" w:rsidRPr="00FD74F3">
        <w:rPr>
          <w:spacing w:val="-1"/>
        </w:rPr>
        <w:t xml:space="preserve"> и </w:t>
      </w:r>
      <w:r w:rsidR="002847FE">
        <w:rPr>
          <w:spacing w:val="-1"/>
        </w:rPr>
        <w:t>работы с молодежью</w:t>
      </w:r>
    </w:p>
    <w:p w:rsidR="002847FE" w:rsidRPr="00FD74F3" w:rsidRDefault="002847FE" w:rsidP="002847FE">
      <w:pPr>
        <w:tabs>
          <w:tab w:val="left" w:pos="-1080"/>
          <w:tab w:val="left" w:leader="underscore" w:pos="7838"/>
          <w:tab w:val="left" w:leader="underscore" w:pos="9422"/>
        </w:tabs>
      </w:pPr>
      <w:r>
        <w:rPr>
          <w:spacing w:val="-1"/>
        </w:rPr>
        <w:t xml:space="preserve"> </w:t>
      </w:r>
      <w:r w:rsidR="00CB7911">
        <w:rPr>
          <w:spacing w:val="-1"/>
        </w:rPr>
        <w:t xml:space="preserve">   </w:t>
      </w:r>
      <w:r>
        <w:rPr>
          <w:spacing w:val="-1"/>
        </w:rPr>
        <w:t>О.А</w:t>
      </w:r>
      <w:r w:rsidRPr="00FD74F3">
        <w:rPr>
          <w:spacing w:val="-1"/>
        </w:rPr>
        <w:t xml:space="preserve">. </w:t>
      </w:r>
      <w:r>
        <w:rPr>
          <w:spacing w:val="-1"/>
        </w:rPr>
        <w:t xml:space="preserve">Лебедева                                                      </w:t>
      </w:r>
      <w:r w:rsidRPr="00FD74F3">
        <w:rPr>
          <w:spacing w:val="-1"/>
        </w:rPr>
        <w:t xml:space="preserve">  ______________           ____</w:t>
      </w:r>
      <w:r w:rsidR="00CB7911">
        <w:rPr>
          <w:spacing w:val="-1"/>
        </w:rPr>
        <w:t>марта 2015 г.</w:t>
      </w:r>
    </w:p>
    <w:p w:rsidR="00CB7911" w:rsidRDefault="00CB7911" w:rsidP="002847FE">
      <w:pPr>
        <w:tabs>
          <w:tab w:val="left" w:pos="-1080"/>
          <w:tab w:val="left" w:leader="underscore" w:pos="7838"/>
          <w:tab w:val="left" w:leader="underscore" w:pos="9422"/>
        </w:tabs>
      </w:pPr>
    </w:p>
    <w:p w:rsidR="002847FE" w:rsidRDefault="002847FE" w:rsidP="002847FE">
      <w:pPr>
        <w:tabs>
          <w:tab w:val="left" w:pos="-1080"/>
          <w:tab w:val="left" w:leader="underscore" w:pos="7838"/>
          <w:tab w:val="left" w:leader="underscore" w:pos="9422"/>
        </w:tabs>
      </w:pPr>
      <w:r>
        <w:t>2</w:t>
      </w:r>
      <w:r w:rsidRPr="00FD74F3">
        <w:t xml:space="preserve">. </w:t>
      </w:r>
      <w:r>
        <w:t>И.о руководителя администрации</w:t>
      </w:r>
    </w:p>
    <w:p w:rsidR="002847FE" w:rsidRPr="00FD74F3" w:rsidRDefault="00CB7911" w:rsidP="002847FE">
      <w:pPr>
        <w:tabs>
          <w:tab w:val="left" w:pos="-1080"/>
          <w:tab w:val="left" w:leader="underscore" w:pos="7838"/>
          <w:tab w:val="left" w:leader="underscore" w:pos="9422"/>
        </w:tabs>
      </w:pPr>
      <w:r>
        <w:t xml:space="preserve">    </w:t>
      </w:r>
      <w:r w:rsidR="002847FE">
        <w:t xml:space="preserve">В.П. Донец                                                             </w:t>
      </w:r>
      <w:r w:rsidR="002847FE" w:rsidRPr="00FD74F3">
        <w:rPr>
          <w:spacing w:val="-1"/>
        </w:rPr>
        <w:t xml:space="preserve">______________           </w:t>
      </w:r>
      <w:r w:rsidRPr="00FD74F3">
        <w:rPr>
          <w:spacing w:val="-1"/>
        </w:rPr>
        <w:t>____</w:t>
      </w:r>
      <w:r>
        <w:rPr>
          <w:spacing w:val="-1"/>
        </w:rPr>
        <w:t>марта 2015 г.</w:t>
      </w:r>
    </w:p>
    <w:p w:rsidR="00CB7911" w:rsidRDefault="00CB7911" w:rsidP="002847FE">
      <w:pPr>
        <w:tabs>
          <w:tab w:val="left" w:pos="-1080"/>
          <w:tab w:val="left" w:leader="underscore" w:pos="7838"/>
          <w:tab w:val="left" w:leader="underscore" w:pos="9422"/>
        </w:tabs>
      </w:pPr>
    </w:p>
    <w:p w:rsidR="002847FE" w:rsidRDefault="002847FE" w:rsidP="002847FE">
      <w:pPr>
        <w:tabs>
          <w:tab w:val="left" w:pos="-1080"/>
          <w:tab w:val="left" w:leader="underscore" w:pos="7838"/>
          <w:tab w:val="left" w:leader="underscore" w:pos="9422"/>
        </w:tabs>
      </w:pPr>
      <w:r>
        <w:t>3</w:t>
      </w:r>
      <w:r w:rsidRPr="00FD74F3">
        <w:t>. Начальник отдела</w:t>
      </w:r>
      <w:r>
        <w:t xml:space="preserve"> образования</w:t>
      </w:r>
    </w:p>
    <w:p w:rsidR="002847FE" w:rsidRPr="00FD74F3" w:rsidRDefault="00CB7911" w:rsidP="002847FE">
      <w:pPr>
        <w:tabs>
          <w:tab w:val="left" w:pos="-1080"/>
          <w:tab w:val="left" w:leader="underscore" w:pos="7838"/>
          <w:tab w:val="left" w:leader="underscore" w:pos="9422"/>
        </w:tabs>
      </w:pPr>
      <w:r>
        <w:t xml:space="preserve">    </w:t>
      </w:r>
      <w:r w:rsidR="002847FE">
        <w:t xml:space="preserve">Е.В. Бирюкова                                                       </w:t>
      </w:r>
      <w:r w:rsidR="002847FE" w:rsidRPr="00FD74F3">
        <w:rPr>
          <w:spacing w:val="-1"/>
        </w:rPr>
        <w:t xml:space="preserve">______________           </w:t>
      </w:r>
      <w:r w:rsidRPr="00FD74F3">
        <w:rPr>
          <w:spacing w:val="-1"/>
        </w:rPr>
        <w:t>____</w:t>
      </w:r>
      <w:r>
        <w:rPr>
          <w:spacing w:val="-1"/>
        </w:rPr>
        <w:t>марта 2015 г.</w:t>
      </w:r>
    </w:p>
    <w:p w:rsidR="002847FE" w:rsidRPr="00FD74F3" w:rsidRDefault="002847FE" w:rsidP="002847FE">
      <w:pPr>
        <w:tabs>
          <w:tab w:val="left" w:pos="-1080"/>
          <w:tab w:val="left" w:leader="underscore" w:pos="7838"/>
          <w:tab w:val="left" w:leader="underscore" w:pos="9422"/>
        </w:tabs>
        <w:rPr>
          <w:spacing w:val="-12"/>
        </w:rPr>
      </w:pPr>
    </w:p>
    <w:p w:rsidR="002847FE" w:rsidRDefault="002847FE" w:rsidP="002847FE">
      <w:pPr>
        <w:tabs>
          <w:tab w:val="left" w:pos="-1080"/>
          <w:tab w:val="left" w:leader="underscore" w:pos="7838"/>
          <w:tab w:val="left" w:leader="underscore" w:pos="9422"/>
        </w:tabs>
      </w:pPr>
      <w:r>
        <w:t>4</w:t>
      </w:r>
      <w:r w:rsidRPr="00FD74F3">
        <w:t xml:space="preserve">. </w:t>
      </w:r>
      <w:r>
        <w:t>Н</w:t>
      </w:r>
      <w:r w:rsidRPr="00FD74F3">
        <w:t xml:space="preserve">ачальник юридического отдела </w:t>
      </w:r>
    </w:p>
    <w:p w:rsidR="002847FE" w:rsidRPr="00FD74F3" w:rsidRDefault="0088449A" w:rsidP="002847FE">
      <w:pPr>
        <w:tabs>
          <w:tab w:val="left" w:pos="-1080"/>
          <w:tab w:val="left" w:leader="underscore" w:pos="7838"/>
          <w:tab w:val="left" w:leader="underscore" w:pos="9422"/>
        </w:tabs>
      </w:pPr>
      <w:r>
        <w:t xml:space="preserve">    </w:t>
      </w:r>
      <w:r w:rsidR="002847FE">
        <w:t xml:space="preserve">Н.В. Сосна                                                            </w:t>
      </w:r>
      <w:r w:rsidR="00CB7911">
        <w:t xml:space="preserve">     </w:t>
      </w:r>
      <w:r w:rsidR="002847FE">
        <w:t xml:space="preserve"> </w:t>
      </w:r>
      <w:r w:rsidR="002847FE" w:rsidRPr="00FD74F3">
        <w:rPr>
          <w:spacing w:val="-1"/>
        </w:rPr>
        <w:t xml:space="preserve">______________           </w:t>
      </w:r>
      <w:r w:rsidR="00CB7911" w:rsidRPr="00FD74F3">
        <w:rPr>
          <w:spacing w:val="-1"/>
        </w:rPr>
        <w:t>____</w:t>
      </w:r>
      <w:r w:rsidR="00CB7911">
        <w:rPr>
          <w:spacing w:val="-1"/>
        </w:rPr>
        <w:t>марта 2015 г.</w:t>
      </w:r>
    </w:p>
    <w:p w:rsidR="002847FE" w:rsidRDefault="002847FE" w:rsidP="002847FE">
      <w:pPr>
        <w:tabs>
          <w:tab w:val="left" w:pos="-1080"/>
          <w:tab w:val="left" w:leader="underscore" w:pos="7838"/>
          <w:tab w:val="left" w:leader="underscore" w:pos="9422"/>
        </w:tabs>
      </w:pPr>
    </w:p>
    <w:p w:rsidR="002847FE" w:rsidRDefault="002847FE" w:rsidP="002847FE">
      <w:pPr>
        <w:ind w:firstLine="708"/>
      </w:pPr>
    </w:p>
    <w:p w:rsidR="002847FE" w:rsidRDefault="002847FE" w:rsidP="002847FE">
      <w:pPr>
        <w:ind w:firstLine="708"/>
      </w:pPr>
    </w:p>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r>
        <w:t>С</w:t>
      </w:r>
      <w:r w:rsidR="00CB7911">
        <w:t>ПИСОК РАССЫЛКИ</w:t>
      </w:r>
      <w:r>
        <w:t>:</w:t>
      </w:r>
    </w:p>
    <w:p w:rsidR="002847FE" w:rsidRDefault="002847FE" w:rsidP="002847FE"/>
    <w:p w:rsidR="002847FE" w:rsidRDefault="002847FE" w:rsidP="002847FE">
      <w:r>
        <w:t>Донец В.П. – 1 экз.</w:t>
      </w:r>
    </w:p>
    <w:p w:rsidR="002847FE" w:rsidRDefault="002847FE" w:rsidP="002847FE"/>
    <w:p w:rsidR="002847FE" w:rsidRDefault="002847FE" w:rsidP="002847FE">
      <w:r>
        <w:t xml:space="preserve">Отдел культуры, спорта, </w:t>
      </w:r>
    </w:p>
    <w:p w:rsidR="002847FE" w:rsidRDefault="002847FE" w:rsidP="002847FE">
      <w:r>
        <w:t>туризма и работы с молодежью – 1 экз.</w:t>
      </w:r>
    </w:p>
    <w:p w:rsidR="002847FE" w:rsidRDefault="002847FE" w:rsidP="002847FE"/>
    <w:p w:rsidR="002847FE" w:rsidRDefault="002847FE" w:rsidP="002847FE">
      <w:r>
        <w:t xml:space="preserve">Отдел образования – 1 экз. </w:t>
      </w:r>
    </w:p>
    <w:p w:rsidR="002847FE" w:rsidRDefault="002847FE" w:rsidP="002847FE"/>
    <w:p w:rsidR="002847FE" w:rsidRDefault="002847FE" w:rsidP="002847FE">
      <w:r>
        <w:t xml:space="preserve">Петровой Р.Р. – 1 экз. </w:t>
      </w:r>
    </w:p>
    <w:p w:rsidR="002847FE" w:rsidRDefault="002847FE" w:rsidP="002847FE"/>
    <w:p w:rsidR="002847FE" w:rsidRDefault="002847FE" w:rsidP="002847FE">
      <w:pPr>
        <w:spacing w:line="408" w:lineRule="atLeast"/>
        <w:ind w:left="-360"/>
      </w:pPr>
    </w:p>
    <w:p w:rsidR="002847FE" w:rsidRDefault="002847FE" w:rsidP="002847FE">
      <w:pPr>
        <w:spacing w:line="408" w:lineRule="atLeast"/>
        <w:ind w:left="-360"/>
      </w:pPr>
    </w:p>
    <w:p w:rsidR="002847FE" w:rsidRDefault="002847FE" w:rsidP="002847FE">
      <w:pPr>
        <w:spacing w:line="408" w:lineRule="atLeast"/>
        <w:ind w:left="-360"/>
      </w:pPr>
    </w:p>
    <w:p w:rsidR="002847FE" w:rsidRDefault="002847FE" w:rsidP="002847FE">
      <w:pPr>
        <w:spacing w:line="408" w:lineRule="atLeast"/>
        <w:ind w:left="-360"/>
      </w:pPr>
    </w:p>
    <w:p w:rsidR="002847FE" w:rsidRDefault="002847FE" w:rsidP="002847FE">
      <w:pPr>
        <w:spacing w:line="408" w:lineRule="atLeast"/>
        <w:ind w:left="-360"/>
      </w:pPr>
    </w:p>
    <w:p w:rsidR="002847FE" w:rsidRDefault="002847FE" w:rsidP="002847FE">
      <w:pPr>
        <w:spacing w:line="408" w:lineRule="atLeast"/>
        <w:ind w:left="-360"/>
      </w:pPr>
    </w:p>
    <w:p w:rsidR="002847FE" w:rsidRDefault="002847FE" w:rsidP="002847FE">
      <w:pPr>
        <w:spacing w:line="408" w:lineRule="atLeast"/>
        <w:ind w:left="-360"/>
      </w:pPr>
    </w:p>
    <w:p w:rsidR="002847FE" w:rsidRDefault="002847FE" w:rsidP="002847FE">
      <w:pPr>
        <w:spacing w:line="408" w:lineRule="atLeast"/>
        <w:ind w:left="-360"/>
      </w:pPr>
    </w:p>
    <w:p w:rsidR="002847FE" w:rsidRDefault="002847FE" w:rsidP="002847FE">
      <w:pPr>
        <w:spacing w:line="408" w:lineRule="atLeast"/>
        <w:ind w:left="-360"/>
      </w:pPr>
    </w:p>
    <w:p w:rsidR="00CB7911" w:rsidRDefault="00CB7911" w:rsidP="00CB7911">
      <w:pPr>
        <w:ind w:left="-360"/>
        <w:jc w:val="right"/>
      </w:pPr>
      <w:r>
        <w:br w:type="page"/>
      </w:r>
      <w:r w:rsidR="002847FE">
        <w:lastRenderedPageBreak/>
        <w:t>Приложение №</w:t>
      </w:r>
      <w:r>
        <w:t xml:space="preserve"> </w:t>
      </w:r>
      <w:r w:rsidR="002847FE">
        <w:t>1 к постановлению</w:t>
      </w:r>
    </w:p>
    <w:p w:rsidR="002847FE" w:rsidRDefault="00CB7911" w:rsidP="00CB7911">
      <w:pPr>
        <w:ind w:left="-360"/>
        <w:jc w:val="right"/>
      </w:pPr>
      <w:r>
        <w:t>Главы города Пущино</w:t>
      </w:r>
    </w:p>
    <w:p w:rsidR="002847FE" w:rsidRDefault="002847FE" w:rsidP="00CB7911">
      <w:pPr>
        <w:jc w:val="right"/>
      </w:pPr>
      <w:r>
        <w:t xml:space="preserve">от </w:t>
      </w:r>
      <w:r w:rsidR="000566A5">
        <w:t>05.03.2015</w:t>
      </w:r>
      <w:r>
        <w:t xml:space="preserve"> № </w:t>
      </w:r>
      <w:r w:rsidR="000566A5">
        <w:t>3-пг</w:t>
      </w:r>
    </w:p>
    <w:p w:rsidR="002847FE" w:rsidRDefault="002847FE" w:rsidP="00CB7911">
      <w:pPr>
        <w:jc w:val="right"/>
      </w:pPr>
    </w:p>
    <w:p w:rsidR="00CB7911" w:rsidRDefault="00CB7911" w:rsidP="00CB7911">
      <w:pPr>
        <w:jc w:val="right"/>
      </w:pPr>
    </w:p>
    <w:p w:rsidR="00A676A6" w:rsidRPr="00CF02A4" w:rsidRDefault="00A676A6" w:rsidP="00A676A6">
      <w:pPr>
        <w:jc w:val="center"/>
        <w:rPr>
          <w:b/>
        </w:rPr>
      </w:pPr>
      <w:r w:rsidRPr="00CF02A4">
        <w:rPr>
          <w:b/>
        </w:rPr>
        <w:t>Состав</w:t>
      </w:r>
    </w:p>
    <w:p w:rsidR="00A676A6" w:rsidRDefault="00A676A6" w:rsidP="00A676A6">
      <w:pPr>
        <w:jc w:val="center"/>
        <w:rPr>
          <w:b/>
          <w:bdr w:val="none" w:sz="0" w:space="0" w:color="auto" w:frame="1"/>
        </w:rPr>
      </w:pPr>
      <w:r w:rsidRPr="00CF02A4">
        <w:rPr>
          <w:b/>
          <w:bdr w:val="none" w:sz="0" w:space="0" w:color="auto" w:frame="1"/>
        </w:rPr>
        <w:t>организационного комитета по формированию состава Молодежного совета при Главе города Пущино</w:t>
      </w:r>
    </w:p>
    <w:p w:rsidR="00A676A6" w:rsidRPr="00CF02A4" w:rsidRDefault="00A676A6" w:rsidP="00A676A6">
      <w:pPr>
        <w:jc w:val="center"/>
        <w:rPr>
          <w:b/>
          <w:bdr w:val="none" w:sz="0" w:space="0" w:color="auto" w:frame="1"/>
        </w:rPr>
      </w:pPr>
    </w:p>
    <w:p w:rsidR="00A676A6" w:rsidRDefault="00A676A6" w:rsidP="00A676A6">
      <w:pPr>
        <w:ind w:left="-360"/>
        <w:rPr>
          <w:bdr w:val="none" w:sz="0" w:space="0" w:color="auto" w:frame="1"/>
        </w:rPr>
      </w:pPr>
      <w:r>
        <w:rPr>
          <w:bdr w:val="none" w:sz="0" w:space="0" w:color="auto" w:frame="1"/>
        </w:rPr>
        <w:t>Председатель оргкомитета: САВИНЦЕВ И.В., Глава города Пущино</w:t>
      </w:r>
    </w:p>
    <w:p w:rsidR="00A676A6" w:rsidRDefault="00A676A6" w:rsidP="00A676A6">
      <w:pPr>
        <w:ind w:left="-360"/>
        <w:rPr>
          <w:bdr w:val="none" w:sz="0" w:space="0" w:color="auto" w:frame="1"/>
        </w:rPr>
      </w:pPr>
      <w:r>
        <w:rPr>
          <w:bdr w:val="none" w:sz="0" w:space="0" w:color="auto" w:frame="1"/>
        </w:rPr>
        <w:t xml:space="preserve">Заместитель председателя: ДОНЕЦ В.П., и.о. руководителя администрации </w:t>
      </w:r>
    </w:p>
    <w:p w:rsidR="00A676A6" w:rsidRDefault="00A676A6" w:rsidP="00A676A6">
      <w:pPr>
        <w:ind w:left="-360"/>
        <w:rPr>
          <w:bdr w:val="none" w:sz="0" w:space="0" w:color="auto" w:frame="1"/>
        </w:rPr>
      </w:pPr>
      <w:r>
        <w:rPr>
          <w:bdr w:val="none" w:sz="0" w:space="0" w:color="auto" w:frame="1"/>
        </w:rPr>
        <w:t xml:space="preserve">Члены оргкомитета: </w:t>
      </w:r>
      <w:r>
        <w:rPr>
          <w:bdr w:val="none" w:sz="0" w:space="0" w:color="auto" w:frame="1"/>
        </w:rPr>
        <w:tab/>
        <w:t xml:space="preserve">    ЛЕБЕДЕВА О.А., начальник отдела культуры, спорта, туризма </w:t>
      </w:r>
    </w:p>
    <w:p w:rsidR="00A676A6" w:rsidRPr="00E014A3" w:rsidRDefault="00A676A6" w:rsidP="00A676A6">
      <w:pPr>
        <w:ind w:left="-360"/>
      </w:pPr>
      <w:r>
        <w:rPr>
          <w:bdr w:val="none" w:sz="0" w:space="0" w:color="auto" w:frame="1"/>
        </w:rPr>
        <w:tab/>
      </w:r>
      <w:r>
        <w:rPr>
          <w:bdr w:val="none" w:sz="0" w:space="0" w:color="auto" w:frame="1"/>
        </w:rPr>
        <w:tab/>
      </w:r>
      <w:r>
        <w:rPr>
          <w:bdr w:val="none" w:sz="0" w:space="0" w:color="auto" w:frame="1"/>
        </w:rPr>
        <w:tab/>
      </w:r>
      <w:r>
        <w:rPr>
          <w:bdr w:val="none" w:sz="0" w:space="0" w:color="auto" w:frame="1"/>
        </w:rPr>
        <w:tab/>
      </w:r>
      <w:r>
        <w:rPr>
          <w:bdr w:val="none" w:sz="0" w:space="0" w:color="auto" w:frame="1"/>
        </w:rPr>
        <w:tab/>
      </w:r>
      <w:r>
        <w:rPr>
          <w:bdr w:val="none" w:sz="0" w:space="0" w:color="auto" w:frame="1"/>
        </w:rPr>
        <w:tab/>
      </w:r>
      <w:r>
        <w:rPr>
          <w:bdr w:val="none" w:sz="0" w:space="0" w:color="auto" w:frame="1"/>
        </w:rPr>
        <w:tab/>
        <w:t xml:space="preserve"> и работы с молодежью</w:t>
      </w:r>
    </w:p>
    <w:p w:rsidR="00A676A6" w:rsidRDefault="00A676A6" w:rsidP="00A676A6">
      <w:pPr>
        <w:ind w:left="2268"/>
        <w:rPr>
          <w:bdr w:val="none" w:sz="0" w:space="0" w:color="auto" w:frame="1"/>
        </w:rPr>
      </w:pPr>
      <w:r>
        <w:rPr>
          <w:bdr w:val="none" w:sz="0" w:space="0" w:color="auto" w:frame="1"/>
        </w:rPr>
        <w:t xml:space="preserve">БИРЮКОВА Е.В., начальник отдела образования </w:t>
      </w:r>
    </w:p>
    <w:p w:rsidR="00A676A6" w:rsidRDefault="00A676A6" w:rsidP="00A676A6">
      <w:pPr>
        <w:ind w:left="-426"/>
        <w:rPr>
          <w:bdr w:val="none" w:sz="0" w:space="0" w:color="auto" w:frame="1"/>
        </w:rPr>
      </w:pPr>
      <w:r>
        <w:rPr>
          <w:bdr w:val="none" w:sz="0" w:space="0" w:color="auto" w:frame="1"/>
        </w:rPr>
        <w:tab/>
      </w:r>
      <w:r>
        <w:rPr>
          <w:bdr w:val="none" w:sz="0" w:space="0" w:color="auto" w:frame="1"/>
        </w:rPr>
        <w:tab/>
      </w:r>
      <w:r>
        <w:rPr>
          <w:bdr w:val="none" w:sz="0" w:space="0" w:color="auto" w:frame="1"/>
        </w:rPr>
        <w:tab/>
      </w:r>
      <w:r>
        <w:rPr>
          <w:bdr w:val="none" w:sz="0" w:space="0" w:color="auto" w:frame="1"/>
        </w:rPr>
        <w:tab/>
        <w:t xml:space="preserve">    ПЕТРОВА Р.Р., пресс-секретарь управления делами</w:t>
      </w:r>
    </w:p>
    <w:p w:rsidR="00A676A6" w:rsidRDefault="00A676A6" w:rsidP="00A676A6">
      <w:pPr>
        <w:ind w:left="-426"/>
        <w:rPr>
          <w:bdr w:val="none" w:sz="0" w:space="0" w:color="auto" w:frame="1"/>
        </w:rPr>
      </w:pPr>
      <w:r>
        <w:rPr>
          <w:bdr w:val="none" w:sz="0" w:space="0" w:color="auto" w:frame="1"/>
        </w:rPr>
        <w:t xml:space="preserve">                                              ЛОМАЕВ Р.Л., эксперт отдела культуры, спорта, туризма </w:t>
      </w:r>
    </w:p>
    <w:p w:rsidR="00A676A6" w:rsidRPr="00E014A3" w:rsidRDefault="00A676A6" w:rsidP="00A676A6">
      <w:pPr>
        <w:ind w:left="-426"/>
      </w:pPr>
      <w:r>
        <w:rPr>
          <w:bdr w:val="none" w:sz="0" w:space="0" w:color="auto" w:frame="1"/>
        </w:rPr>
        <w:tab/>
      </w:r>
      <w:r>
        <w:rPr>
          <w:bdr w:val="none" w:sz="0" w:space="0" w:color="auto" w:frame="1"/>
        </w:rPr>
        <w:tab/>
      </w:r>
      <w:r>
        <w:rPr>
          <w:bdr w:val="none" w:sz="0" w:space="0" w:color="auto" w:frame="1"/>
        </w:rPr>
        <w:tab/>
      </w:r>
      <w:r>
        <w:rPr>
          <w:bdr w:val="none" w:sz="0" w:space="0" w:color="auto" w:frame="1"/>
        </w:rPr>
        <w:tab/>
      </w:r>
      <w:r>
        <w:rPr>
          <w:bdr w:val="none" w:sz="0" w:space="0" w:color="auto" w:frame="1"/>
        </w:rPr>
        <w:tab/>
      </w:r>
      <w:r>
        <w:rPr>
          <w:bdr w:val="none" w:sz="0" w:space="0" w:color="auto" w:frame="1"/>
        </w:rPr>
        <w:tab/>
      </w:r>
      <w:r>
        <w:rPr>
          <w:bdr w:val="none" w:sz="0" w:space="0" w:color="auto" w:frame="1"/>
        </w:rPr>
        <w:tab/>
        <w:t xml:space="preserve"> и работы с молодежью</w:t>
      </w:r>
    </w:p>
    <w:p w:rsidR="00A676A6" w:rsidRPr="00E014A3" w:rsidRDefault="00A676A6" w:rsidP="00A676A6">
      <w:pPr>
        <w:ind w:left="3969" w:hanging="1701"/>
      </w:pPr>
      <w:r>
        <w:rPr>
          <w:bdr w:val="none" w:sz="0" w:space="0" w:color="auto" w:frame="1"/>
        </w:rPr>
        <w:t xml:space="preserve"> СТРЕЛКОВ А.С., главный специалист отдела культуры, спорта,  туризма и работы с молодежью</w:t>
      </w:r>
    </w:p>
    <w:p w:rsidR="00A676A6" w:rsidRDefault="00A676A6" w:rsidP="00A676A6"/>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2847FE" w:rsidRDefault="002847FE" w:rsidP="002847FE"/>
    <w:p w:rsidR="00CB7911" w:rsidRDefault="00CB7911" w:rsidP="00CB7911">
      <w:pPr>
        <w:ind w:left="-360"/>
        <w:jc w:val="right"/>
      </w:pPr>
      <w:r>
        <w:br w:type="page"/>
      </w:r>
      <w:r>
        <w:lastRenderedPageBreak/>
        <w:t xml:space="preserve">Приложение № </w:t>
      </w:r>
      <w:r w:rsidR="0086115E">
        <w:t>2</w:t>
      </w:r>
      <w:r>
        <w:t xml:space="preserve"> к постановлению</w:t>
      </w:r>
    </w:p>
    <w:p w:rsidR="00CB7911" w:rsidRDefault="00CB7911" w:rsidP="00CB7911">
      <w:pPr>
        <w:ind w:left="-360"/>
        <w:jc w:val="right"/>
      </w:pPr>
      <w:r>
        <w:t>Главы города Пущино</w:t>
      </w:r>
    </w:p>
    <w:p w:rsidR="000566A5" w:rsidRDefault="000566A5" w:rsidP="000566A5">
      <w:pPr>
        <w:jc w:val="right"/>
      </w:pPr>
      <w:r>
        <w:t>от 05.03.2015 № 3-пг</w:t>
      </w:r>
    </w:p>
    <w:p w:rsidR="002847FE" w:rsidRDefault="002847FE" w:rsidP="00CB7911">
      <w:pPr>
        <w:pStyle w:val="af6"/>
        <w:ind w:right="-284"/>
        <w:jc w:val="right"/>
        <w:rPr>
          <w:sz w:val="24"/>
        </w:rPr>
      </w:pPr>
    </w:p>
    <w:p w:rsidR="002847FE" w:rsidRDefault="002847FE" w:rsidP="002847FE">
      <w:pPr>
        <w:pStyle w:val="af6"/>
        <w:ind w:right="-284"/>
        <w:jc w:val="center"/>
        <w:rPr>
          <w:b/>
          <w:sz w:val="24"/>
        </w:rPr>
      </w:pPr>
      <w:r w:rsidRPr="00B47F33">
        <w:rPr>
          <w:b/>
          <w:sz w:val="24"/>
        </w:rPr>
        <w:t xml:space="preserve">ПОЛОЖЕНИЕ </w:t>
      </w:r>
    </w:p>
    <w:p w:rsidR="002847FE" w:rsidRPr="00B47F33" w:rsidRDefault="002847FE" w:rsidP="002847FE">
      <w:pPr>
        <w:pStyle w:val="af6"/>
        <w:ind w:right="-284"/>
        <w:jc w:val="center"/>
        <w:rPr>
          <w:b/>
          <w:sz w:val="24"/>
        </w:rPr>
      </w:pPr>
      <w:r w:rsidRPr="00B47F33">
        <w:rPr>
          <w:b/>
          <w:sz w:val="24"/>
        </w:rPr>
        <w:t xml:space="preserve">о Молодежном совете при Главе города </w:t>
      </w:r>
      <w:r>
        <w:rPr>
          <w:b/>
          <w:sz w:val="24"/>
        </w:rPr>
        <w:t>Пущино</w:t>
      </w:r>
    </w:p>
    <w:p w:rsidR="002847FE" w:rsidRDefault="002847FE" w:rsidP="002847FE">
      <w:pPr>
        <w:pStyle w:val="af6"/>
        <w:jc w:val="center"/>
        <w:rPr>
          <w:sz w:val="24"/>
        </w:rPr>
      </w:pPr>
    </w:p>
    <w:p w:rsidR="002847FE" w:rsidRPr="00B47F33" w:rsidRDefault="002847FE" w:rsidP="002847FE">
      <w:pPr>
        <w:pStyle w:val="af6"/>
        <w:numPr>
          <w:ilvl w:val="0"/>
          <w:numId w:val="39"/>
        </w:numPr>
        <w:ind w:right="-284"/>
        <w:jc w:val="center"/>
        <w:rPr>
          <w:b/>
          <w:sz w:val="24"/>
        </w:rPr>
      </w:pPr>
      <w:r w:rsidRPr="00B47F33">
        <w:rPr>
          <w:b/>
          <w:sz w:val="24"/>
        </w:rPr>
        <w:t>Общие положения</w:t>
      </w:r>
    </w:p>
    <w:p w:rsidR="002847FE" w:rsidRDefault="002847FE" w:rsidP="002847FE">
      <w:pPr>
        <w:pStyle w:val="af6"/>
        <w:numPr>
          <w:ilvl w:val="1"/>
          <w:numId w:val="39"/>
        </w:numPr>
        <w:ind w:left="0" w:right="-284" w:firstLine="709"/>
        <w:jc w:val="both"/>
        <w:rPr>
          <w:sz w:val="24"/>
        </w:rPr>
      </w:pPr>
      <w:r>
        <w:rPr>
          <w:sz w:val="24"/>
        </w:rPr>
        <w:t xml:space="preserve"> Молодежный совет при Главе города Пущино (далее – Совет) создается с целью обеспечения возможности непосредственного влияния молодежи и молодежных объединений на городскую политику.</w:t>
      </w:r>
    </w:p>
    <w:p w:rsidR="002847FE" w:rsidRDefault="002847FE" w:rsidP="002847FE">
      <w:pPr>
        <w:pStyle w:val="af6"/>
        <w:ind w:right="-284" w:firstLine="709"/>
        <w:jc w:val="both"/>
        <w:rPr>
          <w:sz w:val="24"/>
        </w:rPr>
      </w:pPr>
      <w:r>
        <w:rPr>
          <w:sz w:val="24"/>
        </w:rPr>
        <w:t>Совет является добровольным, самоуправляемым, самостоятельным, коллегиальным,  консультативным, совещательным органом, осуществляющим деятельность по стимулированию и поддержке участия молодежи в социально-экономическом, политическом, научно-техническом, культурном и духовном развитии города Пущино.</w:t>
      </w:r>
    </w:p>
    <w:p w:rsidR="002847FE" w:rsidRDefault="002847FE" w:rsidP="002847FE">
      <w:pPr>
        <w:pStyle w:val="af6"/>
        <w:ind w:right="-284" w:firstLine="709"/>
        <w:jc w:val="both"/>
        <w:rPr>
          <w:sz w:val="24"/>
        </w:rPr>
      </w:pPr>
      <w:r>
        <w:rPr>
          <w:sz w:val="24"/>
        </w:rPr>
        <w:t>В целях эффективности деятельности Совета настоящее Положение определяет максимальный возраст членов Совета – 35 лет.</w:t>
      </w:r>
    </w:p>
    <w:p w:rsidR="002847FE" w:rsidRDefault="002847FE" w:rsidP="002847FE">
      <w:pPr>
        <w:pStyle w:val="af6"/>
        <w:numPr>
          <w:ilvl w:val="1"/>
          <w:numId w:val="39"/>
        </w:numPr>
        <w:ind w:left="0" w:right="-284" w:firstLine="709"/>
        <w:jc w:val="both"/>
        <w:rPr>
          <w:sz w:val="24"/>
        </w:rPr>
      </w:pPr>
      <w:proofErr w:type="gramStart"/>
      <w:r>
        <w:rPr>
          <w:sz w:val="24"/>
        </w:rPr>
        <w:t>Деятельность Совета осуществляется в соответствии с Конституцией Российской Федерации, Европейской Хартией «Об участии молодежи в общественной жизни на местном и региональном уровне», Федеральным Законом от 06.10.2003 № 131-ФЗ «Об общих принципах организации местного самоуправления в Российской Федерации», Федеральным Законом от 19.05.1995 № 82-ФЗ «Об общественных объединениях», Федеральным Законом от 24.07.1998 № 124-ФЗ «Об основных гарантиях прав ребенка в Российской Федерации», Законом Московской области</w:t>
      </w:r>
      <w:proofErr w:type="gramEnd"/>
      <w:r>
        <w:rPr>
          <w:sz w:val="24"/>
        </w:rPr>
        <w:t xml:space="preserve"> от 01.12.2003 № 155/2003-ОЗ «О государственной молодежной политике в Московской области», иными законами Российской Федерации и Московской области, Уставом муниципального образования «Городской округ Пущино» Московской области, нормативными актами города и настоящим Положением.</w:t>
      </w:r>
    </w:p>
    <w:p w:rsidR="002847FE" w:rsidRDefault="002847FE" w:rsidP="002847FE">
      <w:pPr>
        <w:pStyle w:val="af6"/>
        <w:numPr>
          <w:ilvl w:val="1"/>
          <w:numId w:val="39"/>
        </w:numPr>
        <w:ind w:left="0" w:right="-284" w:firstLine="709"/>
        <w:jc w:val="both"/>
        <w:rPr>
          <w:sz w:val="24"/>
        </w:rPr>
      </w:pPr>
      <w:r>
        <w:rPr>
          <w:sz w:val="24"/>
        </w:rPr>
        <w:t>Деятельность Совета основывается на принципах законности, гласности, равноправия всех его членов, коллективного, свободного обсуждения и решения вопросов, ответственности за принимаемые решения.</w:t>
      </w:r>
    </w:p>
    <w:p w:rsidR="002847FE" w:rsidRDefault="002847FE" w:rsidP="002847FE">
      <w:pPr>
        <w:pStyle w:val="af6"/>
        <w:numPr>
          <w:ilvl w:val="1"/>
          <w:numId w:val="39"/>
        </w:numPr>
        <w:ind w:left="0" w:right="-284" w:firstLine="709"/>
        <w:jc w:val="both"/>
        <w:rPr>
          <w:sz w:val="24"/>
        </w:rPr>
      </w:pPr>
      <w:r>
        <w:rPr>
          <w:sz w:val="24"/>
        </w:rPr>
        <w:t>Работа Совета строится в соответствии с планом работы, разработанным Советом и утвержденным Главой города Пущино.</w:t>
      </w:r>
    </w:p>
    <w:p w:rsidR="002847FE" w:rsidRDefault="002847FE" w:rsidP="002847FE">
      <w:pPr>
        <w:pStyle w:val="af6"/>
        <w:numPr>
          <w:ilvl w:val="1"/>
          <w:numId w:val="39"/>
        </w:numPr>
        <w:ind w:left="0" w:right="-284" w:firstLine="709"/>
        <w:jc w:val="both"/>
        <w:rPr>
          <w:sz w:val="24"/>
        </w:rPr>
      </w:pPr>
      <w:r>
        <w:rPr>
          <w:sz w:val="24"/>
        </w:rPr>
        <w:t>Совет в своей деятельности подотчетен Главе города Пущино.</w:t>
      </w:r>
    </w:p>
    <w:p w:rsidR="002847FE" w:rsidRDefault="002847FE" w:rsidP="002847FE">
      <w:pPr>
        <w:pStyle w:val="af6"/>
        <w:numPr>
          <w:ilvl w:val="1"/>
          <w:numId w:val="39"/>
        </w:numPr>
        <w:ind w:left="0" w:right="-284" w:firstLine="709"/>
        <w:jc w:val="both"/>
        <w:rPr>
          <w:sz w:val="24"/>
        </w:rPr>
      </w:pPr>
      <w:r>
        <w:rPr>
          <w:sz w:val="24"/>
        </w:rPr>
        <w:t>Совет не является юридическим лицом.</w:t>
      </w:r>
    </w:p>
    <w:p w:rsidR="002847FE" w:rsidRDefault="002847FE" w:rsidP="002847FE">
      <w:pPr>
        <w:pStyle w:val="af6"/>
        <w:numPr>
          <w:ilvl w:val="1"/>
          <w:numId w:val="39"/>
        </w:numPr>
        <w:ind w:left="0" w:right="-284" w:firstLine="709"/>
        <w:jc w:val="both"/>
        <w:rPr>
          <w:sz w:val="24"/>
        </w:rPr>
      </w:pPr>
      <w:r>
        <w:rPr>
          <w:sz w:val="24"/>
        </w:rPr>
        <w:t>Сфера деятельности Совета распространяется на территорию города Пущино.</w:t>
      </w:r>
    </w:p>
    <w:p w:rsidR="002847FE" w:rsidRDefault="002847FE" w:rsidP="002847FE">
      <w:pPr>
        <w:pStyle w:val="af6"/>
        <w:ind w:right="-284"/>
        <w:jc w:val="both"/>
        <w:rPr>
          <w:sz w:val="24"/>
        </w:rPr>
      </w:pPr>
    </w:p>
    <w:p w:rsidR="002847FE" w:rsidRPr="00B47F33" w:rsidRDefault="002847FE" w:rsidP="002847FE">
      <w:pPr>
        <w:pStyle w:val="af6"/>
        <w:numPr>
          <w:ilvl w:val="0"/>
          <w:numId w:val="39"/>
        </w:numPr>
        <w:ind w:right="-284"/>
        <w:jc w:val="center"/>
        <w:rPr>
          <w:b/>
          <w:sz w:val="24"/>
        </w:rPr>
      </w:pPr>
      <w:r w:rsidRPr="00B47F33">
        <w:rPr>
          <w:b/>
          <w:sz w:val="24"/>
        </w:rPr>
        <w:t>Цели и задачи Совета</w:t>
      </w:r>
    </w:p>
    <w:p w:rsidR="002847FE" w:rsidRDefault="002847FE" w:rsidP="002847FE">
      <w:pPr>
        <w:pStyle w:val="af6"/>
        <w:numPr>
          <w:ilvl w:val="1"/>
          <w:numId w:val="39"/>
        </w:numPr>
        <w:ind w:right="-284"/>
        <w:jc w:val="both"/>
        <w:rPr>
          <w:sz w:val="24"/>
        </w:rPr>
      </w:pPr>
      <w:r>
        <w:rPr>
          <w:sz w:val="24"/>
        </w:rPr>
        <w:t xml:space="preserve"> Цели Совета:</w:t>
      </w:r>
    </w:p>
    <w:p w:rsidR="002847FE" w:rsidRDefault="002847FE" w:rsidP="002847FE">
      <w:pPr>
        <w:pStyle w:val="af6"/>
        <w:ind w:left="709" w:right="-284"/>
        <w:jc w:val="both"/>
        <w:rPr>
          <w:sz w:val="24"/>
        </w:rPr>
      </w:pPr>
      <w:r>
        <w:rPr>
          <w:sz w:val="24"/>
        </w:rPr>
        <w:t>- содействие в решении проблем молодежи города Пущино;</w:t>
      </w:r>
    </w:p>
    <w:p w:rsidR="002847FE" w:rsidRDefault="002847FE" w:rsidP="002847FE">
      <w:pPr>
        <w:pStyle w:val="af6"/>
        <w:ind w:right="-284" w:firstLine="709"/>
        <w:jc w:val="both"/>
        <w:rPr>
          <w:sz w:val="24"/>
        </w:rPr>
      </w:pPr>
      <w:r>
        <w:rPr>
          <w:sz w:val="24"/>
        </w:rPr>
        <w:t>- участие в формировании эффективных решений, затрагивающих интересы детей, подростков и молодежи, с непосредственным участием представителей молодежи города Пущино;</w:t>
      </w:r>
    </w:p>
    <w:p w:rsidR="002847FE" w:rsidRDefault="002847FE" w:rsidP="002847FE">
      <w:pPr>
        <w:pStyle w:val="af6"/>
        <w:ind w:right="-284" w:firstLine="709"/>
        <w:jc w:val="both"/>
        <w:rPr>
          <w:sz w:val="24"/>
        </w:rPr>
      </w:pPr>
      <w:r>
        <w:rPr>
          <w:sz w:val="24"/>
        </w:rPr>
        <w:t>- обеспечение участия молодежи в общественной жизни на местном уровне;</w:t>
      </w:r>
    </w:p>
    <w:p w:rsidR="002847FE" w:rsidRDefault="002847FE" w:rsidP="002847FE">
      <w:pPr>
        <w:pStyle w:val="af6"/>
        <w:ind w:right="-284" w:firstLine="709"/>
        <w:jc w:val="both"/>
        <w:rPr>
          <w:sz w:val="24"/>
        </w:rPr>
      </w:pPr>
      <w:r>
        <w:rPr>
          <w:sz w:val="24"/>
        </w:rPr>
        <w:t>- участие в разработке и реализации мероприятий для молодежи на территории муниципального образования;</w:t>
      </w:r>
    </w:p>
    <w:p w:rsidR="002847FE" w:rsidRDefault="002847FE" w:rsidP="002847FE">
      <w:pPr>
        <w:pStyle w:val="af6"/>
        <w:ind w:right="-284" w:firstLine="709"/>
        <w:jc w:val="both"/>
        <w:rPr>
          <w:sz w:val="24"/>
        </w:rPr>
      </w:pPr>
      <w:r>
        <w:rPr>
          <w:sz w:val="24"/>
        </w:rPr>
        <w:t>- создание действенного механизма подготовки кадрового резерва для организаций города.</w:t>
      </w:r>
    </w:p>
    <w:p w:rsidR="002847FE" w:rsidRDefault="002847FE" w:rsidP="002847FE">
      <w:pPr>
        <w:pStyle w:val="af6"/>
        <w:ind w:right="-284" w:firstLine="709"/>
        <w:jc w:val="both"/>
        <w:rPr>
          <w:sz w:val="24"/>
        </w:rPr>
      </w:pPr>
      <w:r>
        <w:rPr>
          <w:sz w:val="24"/>
        </w:rPr>
        <w:t>2.2. Основными задачами Совета являются:</w:t>
      </w:r>
    </w:p>
    <w:p w:rsidR="002847FE" w:rsidRDefault="002847FE" w:rsidP="002847FE">
      <w:pPr>
        <w:pStyle w:val="af6"/>
        <w:ind w:right="-284" w:firstLine="709"/>
        <w:jc w:val="both"/>
        <w:rPr>
          <w:sz w:val="24"/>
        </w:rPr>
      </w:pPr>
      <w:r>
        <w:rPr>
          <w:sz w:val="24"/>
        </w:rPr>
        <w:t>- участие в создании механизма участия молодежи в деятельности органов местного самоуправления в сфере работы с молодежью;</w:t>
      </w:r>
    </w:p>
    <w:p w:rsidR="002847FE" w:rsidRDefault="002847FE" w:rsidP="002847FE">
      <w:pPr>
        <w:pStyle w:val="af6"/>
        <w:ind w:right="-284" w:firstLine="709"/>
        <w:jc w:val="both"/>
        <w:rPr>
          <w:sz w:val="24"/>
        </w:rPr>
      </w:pPr>
      <w:r>
        <w:rPr>
          <w:sz w:val="24"/>
        </w:rPr>
        <w:t>- мониторинг и анализ молодежных проблем;</w:t>
      </w:r>
    </w:p>
    <w:p w:rsidR="002847FE" w:rsidRDefault="002847FE" w:rsidP="002847FE">
      <w:pPr>
        <w:pStyle w:val="af6"/>
        <w:ind w:right="-284" w:firstLine="709"/>
        <w:jc w:val="both"/>
        <w:rPr>
          <w:sz w:val="24"/>
        </w:rPr>
      </w:pPr>
      <w:r>
        <w:rPr>
          <w:sz w:val="24"/>
        </w:rPr>
        <w:t>- анализ состояния работы с молодежью в городе;</w:t>
      </w:r>
    </w:p>
    <w:p w:rsidR="002847FE" w:rsidRDefault="002847FE" w:rsidP="002847FE">
      <w:pPr>
        <w:pStyle w:val="af6"/>
        <w:ind w:right="-284" w:firstLine="709"/>
        <w:jc w:val="both"/>
        <w:rPr>
          <w:sz w:val="24"/>
        </w:rPr>
      </w:pPr>
      <w:r>
        <w:rPr>
          <w:sz w:val="24"/>
        </w:rPr>
        <w:t>- информирование администрации города, Совета депутатов, общественности о положении молодежи и деятельности Совета;</w:t>
      </w:r>
    </w:p>
    <w:p w:rsidR="002847FE" w:rsidRDefault="002847FE" w:rsidP="002847FE">
      <w:pPr>
        <w:pStyle w:val="af6"/>
        <w:ind w:right="-284" w:firstLine="709"/>
        <w:jc w:val="both"/>
        <w:rPr>
          <w:sz w:val="24"/>
        </w:rPr>
      </w:pPr>
      <w:r>
        <w:rPr>
          <w:sz w:val="24"/>
        </w:rPr>
        <w:lastRenderedPageBreak/>
        <w:t>- взаимодействие и сотрудничество с государственными и муниципальными органами власти, общественными объединениями и организациями, деятельность которых направлена на разрешение проблем в молодежной среде;</w:t>
      </w:r>
    </w:p>
    <w:p w:rsidR="002847FE" w:rsidRDefault="002847FE" w:rsidP="002847FE">
      <w:pPr>
        <w:pStyle w:val="af6"/>
        <w:ind w:right="-284" w:firstLine="709"/>
        <w:jc w:val="both"/>
        <w:rPr>
          <w:sz w:val="24"/>
        </w:rPr>
      </w:pPr>
      <w:r>
        <w:rPr>
          <w:sz w:val="24"/>
        </w:rPr>
        <w:t>- привлечение научного и творческого потенциала молодежи города к участию в выработке нормативных правовых актов по вопросам работы с молодежью;</w:t>
      </w:r>
    </w:p>
    <w:p w:rsidR="002847FE" w:rsidRDefault="002847FE" w:rsidP="002847FE">
      <w:pPr>
        <w:pStyle w:val="af6"/>
        <w:ind w:right="-284" w:firstLine="709"/>
        <w:jc w:val="both"/>
        <w:rPr>
          <w:sz w:val="24"/>
        </w:rPr>
      </w:pPr>
      <w:r>
        <w:rPr>
          <w:sz w:val="24"/>
        </w:rPr>
        <w:t>- формирование в молодежной среде правовой культуры;</w:t>
      </w:r>
    </w:p>
    <w:p w:rsidR="002847FE" w:rsidRDefault="002847FE" w:rsidP="002847FE">
      <w:pPr>
        <w:pStyle w:val="af6"/>
        <w:ind w:right="-284" w:firstLine="709"/>
        <w:jc w:val="both"/>
        <w:rPr>
          <w:sz w:val="24"/>
        </w:rPr>
      </w:pPr>
      <w:r>
        <w:rPr>
          <w:sz w:val="24"/>
        </w:rPr>
        <w:t>- повышение социальной активности молодежных объединений;</w:t>
      </w:r>
    </w:p>
    <w:p w:rsidR="002847FE" w:rsidRDefault="002847FE" w:rsidP="002847FE">
      <w:pPr>
        <w:pStyle w:val="af6"/>
        <w:ind w:right="-284" w:firstLine="709"/>
        <w:jc w:val="both"/>
        <w:rPr>
          <w:sz w:val="24"/>
        </w:rPr>
      </w:pPr>
      <w:r>
        <w:rPr>
          <w:sz w:val="24"/>
        </w:rPr>
        <w:t>- участие в работе по обеспечению и защите прав молодого человека.</w:t>
      </w:r>
    </w:p>
    <w:p w:rsidR="002847FE" w:rsidRDefault="002847FE" w:rsidP="002847FE">
      <w:pPr>
        <w:pStyle w:val="af6"/>
        <w:ind w:right="-284"/>
        <w:jc w:val="both"/>
        <w:rPr>
          <w:sz w:val="24"/>
        </w:rPr>
      </w:pPr>
    </w:p>
    <w:p w:rsidR="002847FE" w:rsidRPr="00E1432A" w:rsidRDefault="002847FE" w:rsidP="002847FE">
      <w:pPr>
        <w:pStyle w:val="af6"/>
        <w:numPr>
          <w:ilvl w:val="0"/>
          <w:numId w:val="39"/>
        </w:numPr>
        <w:ind w:right="-284"/>
        <w:jc w:val="center"/>
        <w:rPr>
          <w:b/>
          <w:sz w:val="24"/>
        </w:rPr>
      </w:pPr>
      <w:r w:rsidRPr="00E1432A">
        <w:rPr>
          <w:b/>
          <w:sz w:val="24"/>
        </w:rPr>
        <w:t>Полномочия Совета</w:t>
      </w:r>
    </w:p>
    <w:p w:rsidR="002847FE" w:rsidRDefault="002847FE" w:rsidP="002847FE">
      <w:pPr>
        <w:pStyle w:val="af6"/>
        <w:numPr>
          <w:ilvl w:val="1"/>
          <w:numId w:val="39"/>
        </w:numPr>
        <w:ind w:right="-284"/>
        <w:jc w:val="both"/>
        <w:rPr>
          <w:sz w:val="24"/>
        </w:rPr>
      </w:pPr>
      <w:r>
        <w:rPr>
          <w:sz w:val="24"/>
        </w:rPr>
        <w:t xml:space="preserve"> Совет имеет следующие полномочия:</w:t>
      </w:r>
    </w:p>
    <w:p w:rsidR="002847FE" w:rsidRDefault="002847FE" w:rsidP="002847FE">
      <w:pPr>
        <w:pStyle w:val="af6"/>
        <w:ind w:right="-284" w:firstLine="709"/>
        <w:jc w:val="both"/>
        <w:rPr>
          <w:sz w:val="24"/>
        </w:rPr>
      </w:pPr>
      <w:r>
        <w:rPr>
          <w:sz w:val="24"/>
        </w:rPr>
        <w:t xml:space="preserve">- участвует в обсуждении основных направлений работы с молодежью на муниципальном уровне; </w:t>
      </w:r>
    </w:p>
    <w:p w:rsidR="002847FE" w:rsidRDefault="002847FE" w:rsidP="002847FE">
      <w:pPr>
        <w:pStyle w:val="af6"/>
        <w:ind w:right="-284" w:firstLine="709"/>
        <w:jc w:val="both"/>
        <w:rPr>
          <w:sz w:val="24"/>
        </w:rPr>
      </w:pPr>
      <w:proofErr w:type="gramStart"/>
      <w:r>
        <w:rPr>
          <w:sz w:val="24"/>
        </w:rPr>
        <w:t>- проводит мониторинги, социологические исследования, консультации, конференции, семинары, собрания, «круглые столы», встречи по актуальным молодежным проблемам;</w:t>
      </w:r>
      <w:proofErr w:type="gramEnd"/>
    </w:p>
    <w:p w:rsidR="002847FE" w:rsidRDefault="002847FE" w:rsidP="002847FE">
      <w:pPr>
        <w:pStyle w:val="af6"/>
        <w:ind w:right="-284" w:firstLine="709"/>
        <w:jc w:val="both"/>
        <w:rPr>
          <w:sz w:val="24"/>
        </w:rPr>
      </w:pPr>
      <w:r>
        <w:rPr>
          <w:sz w:val="24"/>
        </w:rPr>
        <w:t>- разрабатывает городские молодежные программы и предлагает проекты нормативных правовых актов, планы, предложения и рекомендации по вопросам, прямо или косвенно относящимся к интересам подростков и молодежи, и содействует их реализации;</w:t>
      </w:r>
    </w:p>
    <w:p w:rsidR="002847FE" w:rsidRDefault="002847FE" w:rsidP="002847FE">
      <w:pPr>
        <w:pStyle w:val="af6"/>
        <w:ind w:right="-284" w:firstLine="709"/>
        <w:jc w:val="both"/>
        <w:rPr>
          <w:sz w:val="24"/>
        </w:rPr>
      </w:pPr>
      <w:r>
        <w:rPr>
          <w:sz w:val="24"/>
        </w:rPr>
        <w:t>- вносит предложения в органы местного самоуправления по финансированию молодежных программ из средств бюджета муниципального образования и иных источников;</w:t>
      </w:r>
    </w:p>
    <w:p w:rsidR="002847FE" w:rsidRDefault="002847FE" w:rsidP="002847FE">
      <w:pPr>
        <w:pStyle w:val="af6"/>
        <w:ind w:right="-284" w:firstLine="709"/>
        <w:jc w:val="both"/>
        <w:rPr>
          <w:sz w:val="24"/>
        </w:rPr>
      </w:pPr>
      <w:r>
        <w:rPr>
          <w:sz w:val="24"/>
        </w:rPr>
        <w:t>- направляет решения Совета с пояснительной запиской в администрацию города Пущино и Совет депутатов;</w:t>
      </w:r>
    </w:p>
    <w:p w:rsidR="002847FE" w:rsidRDefault="002847FE" w:rsidP="002847FE">
      <w:pPr>
        <w:pStyle w:val="af6"/>
        <w:ind w:right="-284" w:firstLine="709"/>
        <w:jc w:val="both"/>
        <w:rPr>
          <w:sz w:val="24"/>
        </w:rPr>
      </w:pPr>
      <w:r>
        <w:rPr>
          <w:sz w:val="24"/>
        </w:rPr>
        <w:t>- направляет в средства массовой информации исследования и иные материалы по проблемам, связанным с работой с молодежью и деятельностью Совета;</w:t>
      </w:r>
    </w:p>
    <w:p w:rsidR="002847FE" w:rsidRDefault="002847FE" w:rsidP="002847FE">
      <w:pPr>
        <w:pStyle w:val="af6"/>
        <w:ind w:right="-284" w:firstLine="709"/>
        <w:jc w:val="both"/>
        <w:rPr>
          <w:sz w:val="24"/>
        </w:rPr>
      </w:pPr>
      <w:r>
        <w:rPr>
          <w:sz w:val="24"/>
        </w:rPr>
        <w:t>- расширяет и укрепляет контакты с молодежными советами и Парламентами городов и субъектов Российской Федерации.</w:t>
      </w:r>
    </w:p>
    <w:p w:rsidR="002847FE" w:rsidRDefault="002847FE" w:rsidP="002847FE">
      <w:pPr>
        <w:pStyle w:val="af6"/>
        <w:ind w:right="-284" w:firstLine="709"/>
        <w:jc w:val="both"/>
        <w:rPr>
          <w:sz w:val="24"/>
        </w:rPr>
      </w:pPr>
      <w:r>
        <w:rPr>
          <w:sz w:val="24"/>
        </w:rPr>
        <w:t>3.2. Для реализации указанных полномочий Совет вправе:</w:t>
      </w:r>
    </w:p>
    <w:p w:rsidR="002847FE" w:rsidRDefault="002847FE" w:rsidP="002847FE">
      <w:pPr>
        <w:pStyle w:val="af6"/>
        <w:ind w:right="-284" w:firstLine="709"/>
        <w:jc w:val="both"/>
        <w:rPr>
          <w:sz w:val="24"/>
        </w:rPr>
      </w:pPr>
      <w:r>
        <w:rPr>
          <w:sz w:val="24"/>
        </w:rPr>
        <w:t>- выходить с ходатайством к Главе города и председателю Совета депутатов о присутствии на заседаниях Совета должностных лиц структурных подразделений администрации города, представителей Совета депутатов для сообщений, ответов на вопросы, предоставления информации по вопросам, относящимся к компетенции Совета;</w:t>
      </w:r>
    </w:p>
    <w:p w:rsidR="002847FE" w:rsidRDefault="002847FE" w:rsidP="002847FE">
      <w:pPr>
        <w:pStyle w:val="af6"/>
        <w:ind w:right="-284" w:firstLine="709"/>
        <w:jc w:val="both"/>
        <w:rPr>
          <w:sz w:val="24"/>
        </w:rPr>
      </w:pPr>
      <w:r>
        <w:rPr>
          <w:sz w:val="24"/>
        </w:rPr>
        <w:t>- запрашивать у государственных и муниципальных органов, учреждений, предприятий, политических партий и общественных объединений информацию, необходимую для своей деятельности;</w:t>
      </w:r>
    </w:p>
    <w:p w:rsidR="002847FE" w:rsidRDefault="002847FE" w:rsidP="002847FE">
      <w:pPr>
        <w:pStyle w:val="af6"/>
        <w:ind w:right="-284" w:firstLine="709"/>
        <w:jc w:val="both"/>
        <w:rPr>
          <w:sz w:val="24"/>
        </w:rPr>
      </w:pPr>
      <w:r>
        <w:rPr>
          <w:sz w:val="24"/>
        </w:rPr>
        <w:t>- при содействии Главы города привлекать к своей работе консультантов и экспертов из числа ученых, специалистов, практических работников, не являющихся членами Совета;</w:t>
      </w:r>
    </w:p>
    <w:p w:rsidR="002847FE" w:rsidRDefault="002847FE" w:rsidP="002847FE">
      <w:pPr>
        <w:pStyle w:val="af6"/>
        <w:ind w:right="-284" w:firstLine="709"/>
        <w:jc w:val="both"/>
        <w:rPr>
          <w:sz w:val="24"/>
        </w:rPr>
      </w:pPr>
      <w:r>
        <w:rPr>
          <w:sz w:val="24"/>
        </w:rPr>
        <w:t>- разработать, утвердить и использовать логотип, бланк, штамп, печать и слоган Совета;</w:t>
      </w:r>
    </w:p>
    <w:p w:rsidR="002847FE" w:rsidRDefault="002847FE" w:rsidP="002847FE">
      <w:pPr>
        <w:pStyle w:val="af6"/>
        <w:ind w:right="-284" w:firstLine="709"/>
        <w:jc w:val="both"/>
        <w:rPr>
          <w:sz w:val="24"/>
        </w:rPr>
      </w:pPr>
      <w:r>
        <w:rPr>
          <w:sz w:val="24"/>
        </w:rPr>
        <w:t>- использовать в своей символике герб города Пущино;</w:t>
      </w:r>
    </w:p>
    <w:p w:rsidR="002847FE" w:rsidRDefault="002847FE" w:rsidP="002847FE">
      <w:pPr>
        <w:pStyle w:val="af6"/>
        <w:ind w:right="-284" w:firstLine="709"/>
        <w:jc w:val="both"/>
        <w:rPr>
          <w:sz w:val="24"/>
        </w:rPr>
      </w:pPr>
      <w:r>
        <w:rPr>
          <w:sz w:val="24"/>
        </w:rPr>
        <w:t>- свободно распространять информацию о своей деятельности.</w:t>
      </w:r>
    </w:p>
    <w:p w:rsidR="002847FE" w:rsidRDefault="002847FE" w:rsidP="002847FE">
      <w:pPr>
        <w:pStyle w:val="af6"/>
        <w:ind w:right="-284" w:firstLine="709"/>
        <w:jc w:val="both"/>
        <w:rPr>
          <w:sz w:val="24"/>
        </w:rPr>
      </w:pPr>
    </w:p>
    <w:p w:rsidR="002847FE" w:rsidRPr="00182997" w:rsidRDefault="002847FE" w:rsidP="002847FE">
      <w:pPr>
        <w:pStyle w:val="af6"/>
        <w:numPr>
          <w:ilvl w:val="0"/>
          <w:numId w:val="39"/>
        </w:numPr>
        <w:ind w:right="-284"/>
        <w:jc w:val="center"/>
        <w:rPr>
          <w:b/>
          <w:sz w:val="24"/>
        </w:rPr>
      </w:pPr>
      <w:r w:rsidRPr="00182997">
        <w:rPr>
          <w:b/>
          <w:sz w:val="24"/>
        </w:rPr>
        <w:t>Состав и порядок формирования Совета</w:t>
      </w:r>
    </w:p>
    <w:p w:rsidR="002847FE" w:rsidRDefault="002847FE" w:rsidP="002847FE">
      <w:pPr>
        <w:pStyle w:val="af6"/>
        <w:numPr>
          <w:ilvl w:val="1"/>
          <w:numId w:val="39"/>
        </w:numPr>
        <w:ind w:left="0" w:right="-284" w:firstLine="709"/>
        <w:jc w:val="both"/>
        <w:rPr>
          <w:sz w:val="24"/>
        </w:rPr>
      </w:pPr>
      <w:r>
        <w:rPr>
          <w:sz w:val="24"/>
        </w:rPr>
        <w:t xml:space="preserve"> Для формирования Совета </w:t>
      </w:r>
      <w:r w:rsidR="005B4C9F">
        <w:rPr>
          <w:sz w:val="24"/>
        </w:rPr>
        <w:t>постановлением</w:t>
      </w:r>
      <w:r>
        <w:rPr>
          <w:sz w:val="24"/>
        </w:rPr>
        <w:t xml:space="preserve"> Главы города Пущино создается организационный комитет (далее – Оргкомитет).</w:t>
      </w:r>
    </w:p>
    <w:p w:rsidR="002847FE" w:rsidRDefault="002847FE" w:rsidP="002847FE">
      <w:pPr>
        <w:pStyle w:val="af6"/>
        <w:ind w:right="-284" w:firstLine="709"/>
        <w:jc w:val="both"/>
        <w:rPr>
          <w:sz w:val="24"/>
        </w:rPr>
      </w:pPr>
      <w:r>
        <w:rPr>
          <w:sz w:val="24"/>
        </w:rPr>
        <w:t>Оргкомитет осуществляет координацию по всем вопросам, связанным с формированием Совета, направляет письма в учебные заведения, молодежные общественные объединения, на предприятия различной сферы деятельности о формировании Совета, принимает документы от делегирующих своих представителей учреждений, организаций, предприятий, организует первое заседание Совета.</w:t>
      </w:r>
    </w:p>
    <w:p w:rsidR="002847FE" w:rsidRDefault="002847FE" w:rsidP="002847FE">
      <w:pPr>
        <w:pStyle w:val="af6"/>
        <w:numPr>
          <w:ilvl w:val="1"/>
          <w:numId w:val="39"/>
        </w:numPr>
        <w:ind w:right="-284"/>
        <w:jc w:val="both"/>
        <w:rPr>
          <w:sz w:val="24"/>
        </w:rPr>
      </w:pPr>
      <w:r>
        <w:rPr>
          <w:sz w:val="24"/>
        </w:rPr>
        <w:t xml:space="preserve"> В Совет могут входить представители:</w:t>
      </w:r>
    </w:p>
    <w:p w:rsidR="002847FE" w:rsidRDefault="002847FE" w:rsidP="002847FE">
      <w:pPr>
        <w:pStyle w:val="af6"/>
        <w:ind w:right="-284" w:firstLine="709"/>
        <w:jc w:val="both"/>
        <w:rPr>
          <w:sz w:val="24"/>
        </w:rPr>
      </w:pPr>
      <w:r>
        <w:rPr>
          <w:sz w:val="24"/>
        </w:rPr>
        <w:t>- учащейся молодежи;</w:t>
      </w:r>
    </w:p>
    <w:p w:rsidR="002847FE" w:rsidRDefault="002847FE" w:rsidP="002847FE">
      <w:pPr>
        <w:pStyle w:val="af6"/>
        <w:ind w:right="-284" w:firstLine="709"/>
        <w:jc w:val="both"/>
        <w:rPr>
          <w:sz w:val="24"/>
        </w:rPr>
      </w:pPr>
      <w:r>
        <w:rPr>
          <w:sz w:val="24"/>
        </w:rPr>
        <w:t>- специалисты, занятые в различных отраслях жизнедеятельности, работающие в учреждениях, организациях, на предприятиях бюджетной сферы и реального сектора экономики;</w:t>
      </w:r>
    </w:p>
    <w:p w:rsidR="002847FE" w:rsidRDefault="002847FE" w:rsidP="002847FE">
      <w:pPr>
        <w:pStyle w:val="af6"/>
        <w:ind w:right="-284" w:firstLine="709"/>
        <w:jc w:val="both"/>
        <w:rPr>
          <w:sz w:val="24"/>
        </w:rPr>
      </w:pPr>
      <w:r>
        <w:rPr>
          <w:sz w:val="24"/>
        </w:rPr>
        <w:t>- представители городских молодежных общественных организаций (объединений);</w:t>
      </w:r>
    </w:p>
    <w:p w:rsidR="002847FE" w:rsidRDefault="002847FE" w:rsidP="002847FE">
      <w:pPr>
        <w:pStyle w:val="af6"/>
        <w:ind w:right="-284" w:firstLine="709"/>
        <w:jc w:val="both"/>
        <w:rPr>
          <w:sz w:val="24"/>
        </w:rPr>
      </w:pPr>
      <w:r>
        <w:rPr>
          <w:sz w:val="24"/>
        </w:rPr>
        <w:lastRenderedPageBreak/>
        <w:t>- представители из числа граждан, постоянно или временно проживающих на территории муниципального образования, утвержденные на заседании Оргкомитета, выдвигавшиеся методом самовыдвижения.</w:t>
      </w:r>
    </w:p>
    <w:p w:rsidR="002847FE" w:rsidRDefault="002847FE" w:rsidP="002847FE">
      <w:pPr>
        <w:pStyle w:val="af6"/>
        <w:numPr>
          <w:ilvl w:val="1"/>
          <w:numId w:val="39"/>
        </w:numPr>
        <w:ind w:left="0" w:right="-284" w:firstLine="709"/>
        <w:jc w:val="both"/>
        <w:rPr>
          <w:sz w:val="24"/>
        </w:rPr>
      </w:pPr>
      <w:r>
        <w:rPr>
          <w:sz w:val="24"/>
        </w:rPr>
        <w:t>Численный состав Совета – не более 15 человек.</w:t>
      </w:r>
    </w:p>
    <w:p w:rsidR="002847FE" w:rsidRDefault="002847FE" w:rsidP="002847FE">
      <w:pPr>
        <w:pStyle w:val="af6"/>
        <w:numPr>
          <w:ilvl w:val="1"/>
          <w:numId w:val="39"/>
        </w:numPr>
        <w:ind w:left="0" w:right="-284" w:firstLine="709"/>
        <w:jc w:val="both"/>
        <w:rPr>
          <w:sz w:val="24"/>
        </w:rPr>
      </w:pPr>
      <w:r>
        <w:rPr>
          <w:sz w:val="24"/>
        </w:rPr>
        <w:t xml:space="preserve"> Членом Совета может быть гражданин Российской Федерации в возрасте от 14 до 35 лет на момент утверждения кандидатуры, постоянно проживающий на территории города </w:t>
      </w:r>
      <w:r w:rsidR="005B4C9F">
        <w:rPr>
          <w:sz w:val="24"/>
        </w:rPr>
        <w:t>Пущино</w:t>
      </w:r>
      <w:r>
        <w:rPr>
          <w:sz w:val="24"/>
        </w:rPr>
        <w:t>.</w:t>
      </w:r>
    </w:p>
    <w:p w:rsidR="002847FE" w:rsidRDefault="002847FE" w:rsidP="002847FE">
      <w:pPr>
        <w:pStyle w:val="af6"/>
        <w:numPr>
          <w:ilvl w:val="1"/>
          <w:numId w:val="39"/>
        </w:numPr>
        <w:ind w:left="0" w:right="-284" w:firstLine="709"/>
        <w:jc w:val="both"/>
        <w:rPr>
          <w:sz w:val="24"/>
        </w:rPr>
      </w:pPr>
      <w:r>
        <w:rPr>
          <w:sz w:val="24"/>
        </w:rPr>
        <w:t>Члены Совета утверждаются сроком на 3 года.</w:t>
      </w:r>
    </w:p>
    <w:p w:rsidR="002847FE" w:rsidRDefault="002847FE" w:rsidP="002847FE">
      <w:pPr>
        <w:pStyle w:val="af6"/>
        <w:numPr>
          <w:ilvl w:val="1"/>
          <w:numId w:val="39"/>
        </w:numPr>
        <w:ind w:left="0" w:right="-284" w:firstLine="709"/>
        <w:jc w:val="both"/>
        <w:rPr>
          <w:sz w:val="24"/>
        </w:rPr>
      </w:pPr>
      <w:r>
        <w:rPr>
          <w:sz w:val="24"/>
        </w:rPr>
        <w:t>Истечение срока полномочий члена Совета, избранного в возрасте 33 лет, заканчиваются после окончания двух лет с момента избрания.</w:t>
      </w:r>
    </w:p>
    <w:p w:rsidR="002847FE" w:rsidRDefault="002847FE" w:rsidP="002847FE">
      <w:pPr>
        <w:pStyle w:val="af6"/>
        <w:ind w:right="-284" w:firstLine="709"/>
        <w:jc w:val="both"/>
        <w:rPr>
          <w:sz w:val="24"/>
        </w:rPr>
      </w:pPr>
      <w:r>
        <w:rPr>
          <w:sz w:val="24"/>
        </w:rPr>
        <w:t>Истечение срока полномочий члена Совета, избранного в возрасте 34 лет, заканчиваются после окончания года с момента избрания.</w:t>
      </w:r>
    </w:p>
    <w:p w:rsidR="002847FE" w:rsidRDefault="002847FE" w:rsidP="002847FE">
      <w:pPr>
        <w:pStyle w:val="af6"/>
        <w:numPr>
          <w:ilvl w:val="1"/>
          <w:numId w:val="39"/>
        </w:numPr>
        <w:ind w:left="0" w:right="-284" w:firstLine="709"/>
        <w:jc w:val="both"/>
        <w:rPr>
          <w:sz w:val="24"/>
        </w:rPr>
      </w:pPr>
      <w:r>
        <w:rPr>
          <w:sz w:val="24"/>
        </w:rPr>
        <w:t xml:space="preserve"> Для вхождения в состав Совета от предприятия, учреждения, организации, молодежного объединения (организации), необходимо представить на рассмотрение Оргкомитета:</w:t>
      </w:r>
    </w:p>
    <w:p w:rsidR="002847FE" w:rsidRDefault="002847FE" w:rsidP="002847FE">
      <w:pPr>
        <w:pStyle w:val="af6"/>
        <w:ind w:left="709" w:right="-284"/>
        <w:jc w:val="both"/>
        <w:rPr>
          <w:sz w:val="24"/>
        </w:rPr>
      </w:pPr>
      <w:r>
        <w:rPr>
          <w:sz w:val="24"/>
        </w:rPr>
        <w:t>- личное заявление;</w:t>
      </w:r>
    </w:p>
    <w:p w:rsidR="002847FE" w:rsidRDefault="002847FE" w:rsidP="002847FE">
      <w:pPr>
        <w:pStyle w:val="af6"/>
        <w:ind w:left="709" w:right="-284"/>
        <w:jc w:val="both"/>
        <w:rPr>
          <w:sz w:val="24"/>
        </w:rPr>
      </w:pPr>
      <w:r>
        <w:rPr>
          <w:sz w:val="24"/>
        </w:rPr>
        <w:t>- протокол собрания делегирующего органа.</w:t>
      </w:r>
    </w:p>
    <w:p w:rsidR="002847FE" w:rsidRDefault="002847FE" w:rsidP="002847FE">
      <w:pPr>
        <w:pStyle w:val="af6"/>
        <w:ind w:right="-284" w:firstLine="709"/>
        <w:jc w:val="both"/>
        <w:rPr>
          <w:sz w:val="24"/>
        </w:rPr>
      </w:pPr>
      <w:r>
        <w:rPr>
          <w:sz w:val="24"/>
        </w:rPr>
        <w:t>4.8. Для вхождения в состав Совета кандидат, выдвинувшийся методом самовыдвижения, представляет в Оргкомитет следующие документы:</w:t>
      </w:r>
    </w:p>
    <w:p w:rsidR="002847FE" w:rsidRDefault="002847FE" w:rsidP="002847FE">
      <w:pPr>
        <w:pStyle w:val="af6"/>
        <w:ind w:right="-284" w:firstLine="709"/>
        <w:jc w:val="both"/>
        <w:rPr>
          <w:sz w:val="24"/>
        </w:rPr>
      </w:pPr>
      <w:r>
        <w:rPr>
          <w:sz w:val="24"/>
        </w:rPr>
        <w:t>- резюме;</w:t>
      </w:r>
    </w:p>
    <w:p w:rsidR="002847FE" w:rsidRDefault="002847FE" w:rsidP="002847FE">
      <w:pPr>
        <w:pStyle w:val="af6"/>
        <w:ind w:right="-284" w:firstLine="709"/>
        <w:jc w:val="both"/>
        <w:rPr>
          <w:sz w:val="24"/>
        </w:rPr>
      </w:pPr>
      <w:r>
        <w:rPr>
          <w:sz w:val="24"/>
        </w:rPr>
        <w:t>- личное заявление;</w:t>
      </w:r>
    </w:p>
    <w:p w:rsidR="002847FE" w:rsidRDefault="002847FE" w:rsidP="002847FE">
      <w:pPr>
        <w:pStyle w:val="af6"/>
        <w:ind w:right="-284" w:firstLine="709"/>
        <w:jc w:val="both"/>
        <w:rPr>
          <w:sz w:val="24"/>
        </w:rPr>
      </w:pPr>
      <w:r>
        <w:rPr>
          <w:sz w:val="24"/>
        </w:rPr>
        <w:t>- проект, отражающий проблемы молодежи муниципального образования и содержащий пути разрешения этих проблем, предложения по реализации прав и законных интересов молодежи.</w:t>
      </w:r>
    </w:p>
    <w:p w:rsidR="002847FE" w:rsidRDefault="002847FE" w:rsidP="002847FE">
      <w:pPr>
        <w:pStyle w:val="af6"/>
        <w:ind w:right="-284" w:firstLine="709"/>
        <w:jc w:val="both"/>
        <w:rPr>
          <w:sz w:val="24"/>
        </w:rPr>
      </w:pPr>
      <w:r>
        <w:rPr>
          <w:sz w:val="24"/>
        </w:rPr>
        <w:t>4.9. Кандидатура в члены Совета рассматривается на заседании Оргкомитета.</w:t>
      </w:r>
    </w:p>
    <w:p w:rsidR="002847FE" w:rsidRDefault="002847FE" w:rsidP="002847FE">
      <w:pPr>
        <w:pStyle w:val="af6"/>
        <w:ind w:right="-284" w:firstLine="709"/>
        <w:jc w:val="both"/>
        <w:rPr>
          <w:sz w:val="24"/>
        </w:rPr>
      </w:pPr>
      <w:r>
        <w:rPr>
          <w:sz w:val="24"/>
        </w:rPr>
        <w:t>Кандидатом в члены Совета становится молодой человек, за которого проголосовало большинство членов Оргкомитета.</w:t>
      </w:r>
    </w:p>
    <w:p w:rsidR="002847FE" w:rsidRDefault="002847FE" w:rsidP="002847FE">
      <w:pPr>
        <w:pStyle w:val="af6"/>
        <w:ind w:right="-284" w:firstLine="709"/>
        <w:jc w:val="both"/>
        <w:rPr>
          <w:sz w:val="24"/>
        </w:rPr>
      </w:pPr>
      <w:r>
        <w:rPr>
          <w:sz w:val="24"/>
        </w:rPr>
        <w:t>4.10. Состав Совета утверждается Главой города Пущино.</w:t>
      </w:r>
    </w:p>
    <w:p w:rsidR="002847FE" w:rsidRDefault="002847FE" w:rsidP="002847FE">
      <w:pPr>
        <w:pStyle w:val="af6"/>
        <w:ind w:right="-284" w:firstLine="709"/>
        <w:jc w:val="both"/>
        <w:rPr>
          <w:sz w:val="24"/>
        </w:rPr>
      </w:pPr>
      <w:r>
        <w:rPr>
          <w:sz w:val="24"/>
        </w:rPr>
        <w:t>4.11. Советом руководит председатель, избираемый из числа членов Совета сроком на один год простым бол</w:t>
      </w:r>
      <w:r w:rsidR="005B4C9F">
        <w:rPr>
          <w:sz w:val="24"/>
        </w:rPr>
        <w:t>ьшинством голосов членов Совета от установленной численности.</w:t>
      </w:r>
    </w:p>
    <w:p w:rsidR="002847FE" w:rsidRDefault="002847FE" w:rsidP="002847FE">
      <w:pPr>
        <w:pStyle w:val="af6"/>
        <w:ind w:right="-284" w:firstLine="709"/>
        <w:jc w:val="both"/>
        <w:rPr>
          <w:sz w:val="24"/>
        </w:rPr>
      </w:pPr>
      <w:r>
        <w:rPr>
          <w:sz w:val="24"/>
        </w:rPr>
        <w:t>Председатель Совета может быть переизбран досрочно по предложению не менее 50% членов Совета или Главы города.</w:t>
      </w:r>
    </w:p>
    <w:p w:rsidR="002847FE" w:rsidRDefault="002847FE" w:rsidP="002847FE">
      <w:pPr>
        <w:pStyle w:val="af6"/>
        <w:ind w:right="-284" w:firstLine="709"/>
        <w:jc w:val="both"/>
        <w:rPr>
          <w:sz w:val="24"/>
        </w:rPr>
      </w:pPr>
      <w:r>
        <w:rPr>
          <w:sz w:val="24"/>
        </w:rPr>
        <w:t>4.12. Председатель Совета представляет Совет в органах местного самоуправления, общественных и других организациях, во взаимоотношениях с иными юридическими и физическими лицами.</w:t>
      </w:r>
    </w:p>
    <w:p w:rsidR="002847FE" w:rsidRDefault="002847FE" w:rsidP="002847FE">
      <w:pPr>
        <w:pStyle w:val="af6"/>
        <w:ind w:right="-284" w:firstLine="709"/>
        <w:jc w:val="both"/>
        <w:rPr>
          <w:sz w:val="24"/>
        </w:rPr>
      </w:pPr>
      <w:r>
        <w:rPr>
          <w:sz w:val="24"/>
        </w:rPr>
        <w:t>4.13. Досрочное прекращение полномочий члена Совета предусматривается в случаях:</w:t>
      </w:r>
    </w:p>
    <w:p w:rsidR="002847FE" w:rsidRDefault="002847FE" w:rsidP="002847FE">
      <w:pPr>
        <w:pStyle w:val="af6"/>
        <w:ind w:right="-284" w:firstLine="709"/>
        <w:jc w:val="both"/>
        <w:rPr>
          <w:sz w:val="24"/>
        </w:rPr>
      </w:pPr>
      <w:r>
        <w:rPr>
          <w:sz w:val="24"/>
        </w:rPr>
        <w:t>- выезда члена Совета на постоянное жительство за пределы муниципального образования;</w:t>
      </w:r>
    </w:p>
    <w:p w:rsidR="002847FE" w:rsidRDefault="002847FE" w:rsidP="002847FE">
      <w:pPr>
        <w:pStyle w:val="af6"/>
        <w:ind w:right="-284" w:firstLine="709"/>
        <w:jc w:val="both"/>
        <w:rPr>
          <w:sz w:val="24"/>
        </w:rPr>
      </w:pPr>
      <w:r>
        <w:rPr>
          <w:sz w:val="24"/>
        </w:rPr>
        <w:t>- вступления в законную силу обвинительного приговора суда в отношении члена Совета;</w:t>
      </w:r>
    </w:p>
    <w:p w:rsidR="002847FE" w:rsidRDefault="002847FE" w:rsidP="002847FE">
      <w:pPr>
        <w:pStyle w:val="af6"/>
        <w:ind w:right="-284" w:firstLine="709"/>
        <w:jc w:val="both"/>
        <w:rPr>
          <w:sz w:val="24"/>
        </w:rPr>
      </w:pPr>
      <w:r>
        <w:rPr>
          <w:sz w:val="24"/>
        </w:rPr>
        <w:t>- личного заявления члена Совета о сложении полномочий;</w:t>
      </w:r>
    </w:p>
    <w:p w:rsidR="002847FE" w:rsidRDefault="002847FE" w:rsidP="002847FE">
      <w:pPr>
        <w:pStyle w:val="af6"/>
        <w:ind w:right="-284" w:firstLine="709"/>
        <w:jc w:val="both"/>
        <w:rPr>
          <w:sz w:val="24"/>
        </w:rPr>
      </w:pPr>
      <w:r>
        <w:rPr>
          <w:sz w:val="24"/>
        </w:rPr>
        <w:t>- прекращения полномочий в делегирующем его органе;</w:t>
      </w:r>
    </w:p>
    <w:p w:rsidR="002847FE" w:rsidRDefault="002847FE" w:rsidP="002847FE">
      <w:pPr>
        <w:pStyle w:val="af6"/>
        <w:ind w:right="-284" w:firstLine="709"/>
        <w:jc w:val="both"/>
        <w:rPr>
          <w:sz w:val="24"/>
        </w:rPr>
      </w:pPr>
      <w:r>
        <w:rPr>
          <w:sz w:val="24"/>
        </w:rPr>
        <w:t>- в случае совершения членом Совета действий, дискредитирующих Совет, на заседании Совета простым большинством голосов.</w:t>
      </w:r>
    </w:p>
    <w:p w:rsidR="002847FE" w:rsidRPr="00B902F3" w:rsidRDefault="002847FE" w:rsidP="002847FE">
      <w:pPr>
        <w:pStyle w:val="af6"/>
        <w:numPr>
          <w:ilvl w:val="0"/>
          <w:numId w:val="39"/>
        </w:numPr>
        <w:ind w:right="-284"/>
        <w:jc w:val="center"/>
        <w:rPr>
          <w:b/>
          <w:sz w:val="24"/>
        </w:rPr>
      </w:pPr>
      <w:r w:rsidRPr="00B902F3">
        <w:rPr>
          <w:b/>
          <w:sz w:val="24"/>
        </w:rPr>
        <w:t>Организация деятельности Совета</w:t>
      </w:r>
    </w:p>
    <w:p w:rsidR="002847FE" w:rsidRDefault="002847FE" w:rsidP="002847FE">
      <w:pPr>
        <w:pStyle w:val="af6"/>
        <w:numPr>
          <w:ilvl w:val="1"/>
          <w:numId w:val="39"/>
        </w:numPr>
        <w:ind w:left="0" w:right="-284" w:firstLine="709"/>
        <w:jc w:val="both"/>
        <w:rPr>
          <w:sz w:val="24"/>
        </w:rPr>
      </w:pPr>
      <w:r>
        <w:rPr>
          <w:sz w:val="24"/>
        </w:rPr>
        <w:t xml:space="preserve"> Основной формой деятельности Совета является собрание по повестке дня. Предложения в повестку вносятся членами Совета, Главой города, заместителями руководителя</w:t>
      </w:r>
      <w:r w:rsidR="00F62D47">
        <w:rPr>
          <w:sz w:val="24"/>
        </w:rPr>
        <w:t xml:space="preserve"> </w:t>
      </w:r>
      <w:r>
        <w:rPr>
          <w:sz w:val="24"/>
        </w:rPr>
        <w:t>администрации города, руководителями структурных подразделений Администрации города не позднее трех дней до собрания Совета.</w:t>
      </w:r>
    </w:p>
    <w:p w:rsidR="002847FE" w:rsidRDefault="002847FE" w:rsidP="002847FE">
      <w:pPr>
        <w:pStyle w:val="af6"/>
        <w:numPr>
          <w:ilvl w:val="1"/>
          <w:numId w:val="39"/>
        </w:numPr>
        <w:ind w:left="0" w:right="-284" w:firstLine="709"/>
        <w:jc w:val="both"/>
        <w:rPr>
          <w:sz w:val="24"/>
        </w:rPr>
      </w:pPr>
      <w:r>
        <w:rPr>
          <w:sz w:val="24"/>
        </w:rPr>
        <w:t>Очередные собрания проводятся не реже одного раза в два месяца.</w:t>
      </w:r>
    </w:p>
    <w:p w:rsidR="002847FE" w:rsidRDefault="002847FE" w:rsidP="002847FE">
      <w:pPr>
        <w:pStyle w:val="af6"/>
        <w:ind w:right="-284" w:firstLine="709"/>
        <w:jc w:val="both"/>
        <w:rPr>
          <w:sz w:val="24"/>
        </w:rPr>
      </w:pPr>
      <w:r>
        <w:rPr>
          <w:sz w:val="24"/>
        </w:rPr>
        <w:t>Собрание правомочно, если на нем присутствует не менее 2/3 действующих членов Совета.</w:t>
      </w:r>
    </w:p>
    <w:p w:rsidR="002847FE" w:rsidRDefault="002847FE" w:rsidP="002847FE">
      <w:pPr>
        <w:pStyle w:val="af6"/>
        <w:numPr>
          <w:ilvl w:val="1"/>
          <w:numId w:val="39"/>
        </w:numPr>
        <w:ind w:left="0" w:right="-284" w:firstLine="709"/>
        <w:jc w:val="both"/>
        <w:rPr>
          <w:sz w:val="24"/>
        </w:rPr>
      </w:pPr>
      <w:r>
        <w:rPr>
          <w:sz w:val="24"/>
        </w:rPr>
        <w:t xml:space="preserve"> В случае необходимости могут проводиться внеочередные собрания членов Совета по инициативе Главы города или не менее 2/3 членов Совета.</w:t>
      </w:r>
    </w:p>
    <w:p w:rsidR="002847FE" w:rsidRDefault="002847FE" w:rsidP="002847FE">
      <w:pPr>
        <w:pStyle w:val="af6"/>
        <w:numPr>
          <w:ilvl w:val="1"/>
          <w:numId w:val="39"/>
        </w:numPr>
        <w:ind w:left="0" w:right="-284" w:firstLine="709"/>
        <w:jc w:val="both"/>
        <w:rPr>
          <w:sz w:val="24"/>
        </w:rPr>
      </w:pPr>
      <w:r>
        <w:rPr>
          <w:sz w:val="24"/>
        </w:rPr>
        <w:lastRenderedPageBreak/>
        <w:t>Собрание Совета ведет председатель Совета, а в его отсутствие – член Совета по согласованию с председателем.</w:t>
      </w:r>
    </w:p>
    <w:p w:rsidR="002847FE" w:rsidRDefault="002847FE" w:rsidP="002847FE">
      <w:pPr>
        <w:pStyle w:val="af6"/>
        <w:numPr>
          <w:ilvl w:val="1"/>
          <w:numId w:val="39"/>
        </w:numPr>
        <w:ind w:left="0" w:right="-284" w:firstLine="709"/>
        <w:jc w:val="both"/>
        <w:rPr>
          <w:sz w:val="24"/>
        </w:rPr>
      </w:pPr>
      <w:r>
        <w:rPr>
          <w:sz w:val="24"/>
        </w:rPr>
        <w:t>На заседаниях Совета могут присутствовать приглашенные лица, в том числе представители средств массовой информации.</w:t>
      </w:r>
    </w:p>
    <w:p w:rsidR="002847FE" w:rsidRDefault="002847FE" w:rsidP="002847FE">
      <w:pPr>
        <w:pStyle w:val="af6"/>
        <w:ind w:right="-284" w:firstLine="709"/>
        <w:jc w:val="both"/>
        <w:rPr>
          <w:sz w:val="24"/>
        </w:rPr>
      </w:pPr>
      <w:r>
        <w:rPr>
          <w:sz w:val="24"/>
        </w:rPr>
        <w:t>Приглашенные лица не имеют права вмешиваться в работу Совета, обязаны воздерживаться от проявления одобрения или неодобрения, соблюдать порядок и подчиняться распоряжениям председательствующего на заседании.</w:t>
      </w:r>
    </w:p>
    <w:p w:rsidR="002847FE" w:rsidRDefault="002847FE" w:rsidP="002847FE">
      <w:pPr>
        <w:pStyle w:val="af6"/>
        <w:numPr>
          <w:ilvl w:val="1"/>
          <w:numId w:val="39"/>
        </w:numPr>
        <w:ind w:left="0" w:right="-284" w:firstLine="709"/>
        <w:jc w:val="both"/>
        <w:rPr>
          <w:sz w:val="24"/>
        </w:rPr>
      </w:pPr>
      <w:r>
        <w:rPr>
          <w:sz w:val="24"/>
        </w:rPr>
        <w:t>Решением Совета могут формироваться рабочие группы по основным направлениям деятельности Совета и при подготовке мероприятий.</w:t>
      </w:r>
    </w:p>
    <w:p w:rsidR="002847FE" w:rsidRDefault="002847FE" w:rsidP="002847FE">
      <w:pPr>
        <w:pStyle w:val="af6"/>
        <w:numPr>
          <w:ilvl w:val="1"/>
          <w:numId w:val="39"/>
        </w:numPr>
        <w:ind w:left="0" w:right="-284" w:firstLine="709"/>
        <w:jc w:val="both"/>
        <w:rPr>
          <w:sz w:val="24"/>
        </w:rPr>
      </w:pPr>
      <w:r>
        <w:rPr>
          <w:sz w:val="24"/>
        </w:rPr>
        <w:t>Решения принимаются простым большинством голосов присутствующих на собрании членов Совета.</w:t>
      </w:r>
    </w:p>
    <w:p w:rsidR="002847FE" w:rsidRPr="004E1792" w:rsidRDefault="002847FE" w:rsidP="002847FE">
      <w:pPr>
        <w:pStyle w:val="af6"/>
        <w:numPr>
          <w:ilvl w:val="0"/>
          <w:numId w:val="39"/>
        </w:numPr>
        <w:ind w:right="-284"/>
        <w:jc w:val="center"/>
        <w:rPr>
          <w:b/>
          <w:sz w:val="24"/>
        </w:rPr>
      </w:pPr>
      <w:r w:rsidRPr="004E1792">
        <w:rPr>
          <w:b/>
          <w:sz w:val="24"/>
        </w:rPr>
        <w:t>Рабочие группы Совета</w:t>
      </w:r>
    </w:p>
    <w:p w:rsidR="002847FE" w:rsidRDefault="002847FE" w:rsidP="002847FE">
      <w:pPr>
        <w:pStyle w:val="af6"/>
        <w:numPr>
          <w:ilvl w:val="1"/>
          <w:numId w:val="39"/>
        </w:numPr>
        <w:ind w:left="0" w:right="-284" w:firstLine="709"/>
        <w:jc w:val="both"/>
        <w:rPr>
          <w:sz w:val="24"/>
        </w:rPr>
      </w:pPr>
      <w:r>
        <w:rPr>
          <w:sz w:val="24"/>
        </w:rPr>
        <w:t xml:space="preserve"> В зависимости от направлений деятельности Совета председатель формирует рабочие группы (далее – группы) для предварительного рассмотрения и подготовки вопросов, относящихся к ведению Совета.</w:t>
      </w:r>
    </w:p>
    <w:p w:rsidR="002847FE" w:rsidRDefault="002847FE" w:rsidP="002847FE">
      <w:pPr>
        <w:pStyle w:val="af6"/>
        <w:numPr>
          <w:ilvl w:val="1"/>
          <w:numId w:val="39"/>
        </w:numPr>
        <w:ind w:left="0" w:right="-284" w:firstLine="709"/>
        <w:jc w:val="both"/>
        <w:rPr>
          <w:sz w:val="24"/>
        </w:rPr>
      </w:pPr>
      <w:r>
        <w:rPr>
          <w:sz w:val="24"/>
        </w:rPr>
        <w:t xml:space="preserve"> Количественный и персональный состав групп определяется председателем, учитывая пожелания членов Совета.</w:t>
      </w:r>
    </w:p>
    <w:p w:rsidR="002847FE" w:rsidRDefault="002847FE" w:rsidP="002847FE">
      <w:pPr>
        <w:pStyle w:val="af6"/>
        <w:numPr>
          <w:ilvl w:val="1"/>
          <w:numId w:val="39"/>
        </w:numPr>
        <w:ind w:left="0" w:right="-284" w:firstLine="709"/>
        <w:jc w:val="both"/>
        <w:rPr>
          <w:sz w:val="24"/>
        </w:rPr>
      </w:pPr>
      <w:r>
        <w:rPr>
          <w:sz w:val="24"/>
        </w:rPr>
        <w:t>Руководители групп назначаются председателем в соответствии с решением Совета по согласованию с Главой города.</w:t>
      </w:r>
    </w:p>
    <w:p w:rsidR="002847FE" w:rsidRDefault="002847FE" w:rsidP="002847FE">
      <w:pPr>
        <w:pStyle w:val="af6"/>
        <w:numPr>
          <w:ilvl w:val="1"/>
          <w:numId w:val="39"/>
        </w:numPr>
        <w:ind w:left="0" w:right="-284" w:firstLine="709"/>
        <w:jc w:val="both"/>
        <w:rPr>
          <w:sz w:val="24"/>
        </w:rPr>
      </w:pPr>
      <w:r>
        <w:rPr>
          <w:sz w:val="24"/>
        </w:rPr>
        <w:t>Создание, изменение состава или прекращение деятельности групп осуществляется распоряжением председателя в соответствии с решением Совета по согласованию с Главой города.</w:t>
      </w:r>
    </w:p>
    <w:p w:rsidR="002847FE" w:rsidRDefault="002847FE" w:rsidP="002847FE">
      <w:pPr>
        <w:pStyle w:val="af6"/>
        <w:numPr>
          <w:ilvl w:val="1"/>
          <w:numId w:val="39"/>
        </w:numPr>
        <w:ind w:left="0" w:right="-284" w:firstLine="709"/>
        <w:jc w:val="both"/>
        <w:rPr>
          <w:sz w:val="24"/>
        </w:rPr>
      </w:pPr>
      <w:r>
        <w:rPr>
          <w:sz w:val="24"/>
        </w:rPr>
        <w:t>Группы проводят свои заседания не реже одного раза в два месяца.</w:t>
      </w:r>
    </w:p>
    <w:p w:rsidR="002847FE" w:rsidRPr="004E1792" w:rsidRDefault="002847FE" w:rsidP="002847FE">
      <w:pPr>
        <w:pStyle w:val="af6"/>
        <w:numPr>
          <w:ilvl w:val="0"/>
          <w:numId w:val="39"/>
        </w:numPr>
        <w:ind w:right="-284"/>
        <w:jc w:val="center"/>
        <w:rPr>
          <w:b/>
          <w:sz w:val="24"/>
        </w:rPr>
      </w:pPr>
      <w:r w:rsidRPr="004E1792">
        <w:rPr>
          <w:b/>
          <w:sz w:val="24"/>
        </w:rPr>
        <w:t>Внесение изменений и дополнений в настоящее Положение</w:t>
      </w:r>
    </w:p>
    <w:p w:rsidR="002847FE" w:rsidRDefault="002847FE" w:rsidP="002847FE">
      <w:pPr>
        <w:pStyle w:val="af6"/>
        <w:numPr>
          <w:ilvl w:val="1"/>
          <w:numId w:val="39"/>
        </w:numPr>
        <w:ind w:left="0" w:right="-284" w:firstLine="709"/>
        <w:jc w:val="both"/>
        <w:rPr>
          <w:sz w:val="24"/>
        </w:rPr>
      </w:pPr>
      <w:r>
        <w:rPr>
          <w:sz w:val="24"/>
        </w:rPr>
        <w:t xml:space="preserve"> Изменения и дополнения в Положение вносятся постановлением Главы города Пущино и доводятся до сведения всех членов Совета.</w:t>
      </w:r>
    </w:p>
    <w:p w:rsidR="002847FE" w:rsidRPr="008B269C" w:rsidRDefault="002847FE" w:rsidP="002847FE">
      <w:pPr>
        <w:pStyle w:val="af6"/>
        <w:numPr>
          <w:ilvl w:val="0"/>
          <w:numId w:val="39"/>
        </w:numPr>
        <w:ind w:right="-284"/>
        <w:jc w:val="center"/>
        <w:rPr>
          <w:b/>
          <w:sz w:val="24"/>
        </w:rPr>
      </w:pPr>
      <w:r w:rsidRPr="008B269C">
        <w:rPr>
          <w:b/>
          <w:sz w:val="24"/>
        </w:rPr>
        <w:t>Прекращение деятельности Совета</w:t>
      </w:r>
    </w:p>
    <w:p w:rsidR="002847FE" w:rsidRDefault="002847FE" w:rsidP="002847FE">
      <w:pPr>
        <w:pStyle w:val="af6"/>
        <w:numPr>
          <w:ilvl w:val="1"/>
          <w:numId w:val="39"/>
        </w:numPr>
        <w:ind w:left="0" w:right="-284" w:firstLine="709"/>
        <w:jc w:val="both"/>
        <w:rPr>
          <w:sz w:val="24"/>
        </w:rPr>
      </w:pPr>
      <w:r>
        <w:rPr>
          <w:sz w:val="24"/>
        </w:rPr>
        <w:t xml:space="preserve"> Совет прекращает свою деятельность на основании постановления Главы города Пущино.</w:t>
      </w:r>
    </w:p>
    <w:p w:rsidR="002847FE" w:rsidRPr="008B269C" w:rsidRDefault="002847FE" w:rsidP="002847FE">
      <w:pPr>
        <w:pStyle w:val="af6"/>
        <w:numPr>
          <w:ilvl w:val="0"/>
          <w:numId w:val="39"/>
        </w:numPr>
        <w:ind w:right="-284"/>
        <w:jc w:val="center"/>
        <w:rPr>
          <w:b/>
          <w:sz w:val="24"/>
        </w:rPr>
      </w:pPr>
      <w:r w:rsidRPr="008B269C">
        <w:rPr>
          <w:b/>
          <w:sz w:val="24"/>
        </w:rPr>
        <w:t>Заключительные положения</w:t>
      </w:r>
    </w:p>
    <w:p w:rsidR="002847FE" w:rsidRDefault="002847FE" w:rsidP="002847FE">
      <w:pPr>
        <w:pStyle w:val="af6"/>
        <w:numPr>
          <w:ilvl w:val="1"/>
          <w:numId w:val="39"/>
        </w:numPr>
        <w:ind w:left="0" w:right="-284" w:firstLine="709"/>
        <w:jc w:val="both"/>
        <w:rPr>
          <w:sz w:val="24"/>
        </w:rPr>
      </w:pPr>
      <w:r>
        <w:rPr>
          <w:sz w:val="24"/>
        </w:rPr>
        <w:t xml:space="preserve"> Первое заседание Совета проводится не позднее двух недель со дня утверждения состава Совета постановлением Главы города Пущино.</w:t>
      </w:r>
    </w:p>
    <w:p w:rsidR="002847FE" w:rsidRDefault="002847FE" w:rsidP="002847FE">
      <w:pPr>
        <w:pStyle w:val="af6"/>
        <w:numPr>
          <w:ilvl w:val="1"/>
          <w:numId w:val="39"/>
        </w:numPr>
        <w:ind w:left="0" w:right="-284" w:firstLine="709"/>
        <w:jc w:val="both"/>
        <w:rPr>
          <w:sz w:val="24"/>
        </w:rPr>
      </w:pPr>
      <w:r w:rsidRPr="00501D18">
        <w:rPr>
          <w:sz w:val="24"/>
        </w:rPr>
        <w:t xml:space="preserve"> Техническое обеспечение деятельности Совета осуществляется Администрацией города </w:t>
      </w:r>
      <w:r>
        <w:rPr>
          <w:sz w:val="24"/>
        </w:rPr>
        <w:t>Пущино</w:t>
      </w:r>
      <w:r w:rsidRPr="00501D18">
        <w:rPr>
          <w:sz w:val="24"/>
        </w:rPr>
        <w:t>.</w:t>
      </w:r>
    </w:p>
    <w:p w:rsidR="002847FE" w:rsidRDefault="002847FE" w:rsidP="002847FE">
      <w:pPr>
        <w:pStyle w:val="af6"/>
        <w:ind w:right="-284"/>
        <w:jc w:val="both"/>
        <w:rPr>
          <w:sz w:val="24"/>
        </w:rPr>
      </w:pPr>
    </w:p>
    <w:p w:rsidR="002847FE" w:rsidRDefault="002847FE" w:rsidP="002847FE">
      <w:pPr>
        <w:pStyle w:val="af6"/>
        <w:ind w:right="-284"/>
        <w:jc w:val="both"/>
        <w:rPr>
          <w:sz w:val="24"/>
        </w:rPr>
      </w:pPr>
    </w:p>
    <w:p w:rsidR="002847FE" w:rsidRDefault="002847FE" w:rsidP="002847FE">
      <w:pPr>
        <w:pStyle w:val="af6"/>
        <w:ind w:right="-284"/>
        <w:jc w:val="both"/>
        <w:rPr>
          <w:sz w:val="24"/>
        </w:rPr>
      </w:pPr>
    </w:p>
    <w:p w:rsidR="002847FE" w:rsidRDefault="002847FE" w:rsidP="002847FE">
      <w:pPr>
        <w:pStyle w:val="af6"/>
        <w:ind w:right="-284"/>
        <w:jc w:val="both"/>
        <w:rPr>
          <w:sz w:val="24"/>
        </w:rPr>
      </w:pPr>
    </w:p>
    <w:p w:rsidR="002847FE" w:rsidRDefault="002847FE" w:rsidP="002847FE">
      <w:pPr>
        <w:pStyle w:val="af6"/>
        <w:ind w:right="-284"/>
        <w:jc w:val="both"/>
        <w:rPr>
          <w:sz w:val="24"/>
        </w:rPr>
      </w:pPr>
    </w:p>
    <w:p w:rsidR="002847FE" w:rsidRDefault="002847FE" w:rsidP="002847FE">
      <w:pPr>
        <w:pStyle w:val="af6"/>
        <w:ind w:right="-284"/>
        <w:jc w:val="both"/>
        <w:rPr>
          <w:sz w:val="24"/>
        </w:rPr>
      </w:pPr>
    </w:p>
    <w:p w:rsidR="002847FE" w:rsidRDefault="002847FE" w:rsidP="002847FE">
      <w:pPr>
        <w:pStyle w:val="af6"/>
        <w:ind w:right="-284"/>
        <w:jc w:val="both"/>
        <w:rPr>
          <w:sz w:val="24"/>
        </w:rPr>
      </w:pPr>
    </w:p>
    <w:p w:rsidR="002847FE" w:rsidRDefault="002847FE" w:rsidP="002847FE">
      <w:pPr>
        <w:pStyle w:val="af6"/>
        <w:ind w:right="-284"/>
        <w:jc w:val="both"/>
        <w:rPr>
          <w:sz w:val="24"/>
        </w:rPr>
      </w:pPr>
    </w:p>
    <w:p w:rsidR="0086115E" w:rsidRDefault="0086115E" w:rsidP="0086115E">
      <w:pPr>
        <w:ind w:left="-360"/>
        <w:jc w:val="right"/>
      </w:pPr>
      <w:r>
        <w:br w:type="page"/>
      </w:r>
      <w:r>
        <w:lastRenderedPageBreak/>
        <w:t>Приложение № 3 к постановлению</w:t>
      </w:r>
    </w:p>
    <w:p w:rsidR="0086115E" w:rsidRDefault="0086115E" w:rsidP="0086115E">
      <w:pPr>
        <w:ind w:left="-360"/>
        <w:jc w:val="right"/>
      </w:pPr>
      <w:r>
        <w:t>Главы города Пущино</w:t>
      </w:r>
    </w:p>
    <w:p w:rsidR="000566A5" w:rsidRDefault="000566A5" w:rsidP="000566A5">
      <w:pPr>
        <w:jc w:val="right"/>
      </w:pPr>
      <w:r>
        <w:t>от 05.03.2015 № 3-пг</w:t>
      </w:r>
    </w:p>
    <w:p w:rsidR="002847FE" w:rsidRPr="00B20428" w:rsidRDefault="002847FE" w:rsidP="0086115E">
      <w:pPr>
        <w:pStyle w:val="af6"/>
        <w:ind w:right="-284"/>
        <w:jc w:val="right"/>
        <w:rPr>
          <w:sz w:val="24"/>
        </w:rPr>
      </w:pPr>
    </w:p>
    <w:p w:rsidR="002847FE" w:rsidRPr="00B20428" w:rsidRDefault="002847FE" w:rsidP="002847FE">
      <w:pPr>
        <w:pStyle w:val="aa"/>
        <w:spacing w:before="0" w:after="0" w:line="235" w:lineRule="atLeast"/>
        <w:jc w:val="center"/>
      </w:pPr>
      <w:r w:rsidRPr="00B20428">
        <w:rPr>
          <w:b/>
          <w:bCs/>
          <w:bdr w:val="none" w:sz="0" w:space="0" w:color="auto" w:frame="1"/>
        </w:rPr>
        <w:t>Регламент</w:t>
      </w:r>
    </w:p>
    <w:p w:rsidR="002847FE" w:rsidRPr="00B20428" w:rsidRDefault="002847FE" w:rsidP="002847FE">
      <w:pPr>
        <w:pStyle w:val="aa"/>
        <w:spacing w:before="0" w:after="0" w:line="235" w:lineRule="atLeast"/>
        <w:jc w:val="center"/>
      </w:pPr>
      <w:r w:rsidRPr="00B20428">
        <w:rPr>
          <w:b/>
          <w:bCs/>
          <w:bdr w:val="none" w:sz="0" w:space="0" w:color="auto" w:frame="1"/>
        </w:rPr>
        <w:t>Молодежного совета при Главе город</w:t>
      </w:r>
      <w:r>
        <w:rPr>
          <w:b/>
          <w:bCs/>
          <w:bdr w:val="none" w:sz="0" w:space="0" w:color="auto" w:frame="1"/>
        </w:rPr>
        <w:t>а Пущино</w:t>
      </w:r>
    </w:p>
    <w:p w:rsidR="002847FE" w:rsidRPr="00B20428" w:rsidRDefault="002847FE" w:rsidP="002847FE">
      <w:pPr>
        <w:pStyle w:val="aa"/>
        <w:spacing w:before="0" w:after="0" w:line="235" w:lineRule="atLeast"/>
      </w:pPr>
      <w:r w:rsidRPr="00B20428">
        <w:rPr>
          <w:b/>
          <w:bCs/>
          <w:bdr w:val="none" w:sz="0" w:space="0" w:color="auto" w:frame="1"/>
        </w:rPr>
        <w:t> </w:t>
      </w:r>
    </w:p>
    <w:p w:rsidR="002847FE" w:rsidRPr="00B20428" w:rsidRDefault="002847FE" w:rsidP="002847FE">
      <w:pPr>
        <w:pStyle w:val="aa"/>
        <w:spacing w:before="0" w:after="0" w:line="235" w:lineRule="atLeast"/>
        <w:jc w:val="center"/>
      </w:pPr>
      <w:r w:rsidRPr="00B20428">
        <w:rPr>
          <w:b/>
          <w:bCs/>
          <w:bdr w:val="none" w:sz="0" w:space="0" w:color="auto" w:frame="1"/>
        </w:rPr>
        <w:t>Глава </w:t>
      </w:r>
      <w:r w:rsidRPr="00B20428">
        <w:rPr>
          <w:rStyle w:val="apple-converted-space"/>
          <w:bdr w:val="none" w:sz="0" w:space="0" w:color="auto" w:frame="1"/>
        </w:rPr>
        <w:t> </w:t>
      </w:r>
      <w:r w:rsidRPr="00B20428">
        <w:rPr>
          <w:b/>
          <w:bCs/>
          <w:bdr w:val="none" w:sz="0" w:space="0" w:color="auto" w:frame="1"/>
        </w:rPr>
        <w:t>I.  Общие положения</w:t>
      </w:r>
    </w:p>
    <w:p w:rsidR="002847FE" w:rsidRPr="00B20428" w:rsidRDefault="002847FE" w:rsidP="002847FE">
      <w:pPr>
        <w:pStyle w:val="aa"/>
        <w:spacing w:before="0" w:after="0" w:line="235" w:lineRule="atLeast"/>
      </w:pPr>
      <w:r w:rsidRPr="00B20428">
        <w:rPr>
          <w:b/>
          <w:bCs/>
          <w:bdr w:val="none" w:sz="0" w:space="0" w:color="auto" w:frame="1"/>
        </w:rPr>
        <w:t> </w:t>
      </w:r>
    </w:p>
    <w:p w:rsidR="002847FE" w:rsidRPr="00B20428" w:rsidRDefault="002847FE" w:rsidP="002847FE">
      <w:pPr>
        <w:pStyle w:val="aa"/>
        <w:spacing w:before="0" w:after="0" w:line="235" w:lineRule="atLeast"/>
        <w:ind w:firstLine="708"/>
      </w:pPr>
      <w:r w:rsidRPr="00B20428">
        <w:rPr>
          <w:b/>
          <w:bCs/>
          <w:bdr w:val="none" w:sz="0" w:space="0" w:color="auto" w:frame="1"/>
        </w:rPr>
        <w:t>Статья 1.</w:t>
      </w:r>
      <w:r w:rsidRPr="00B20428">
        <w:rPr>
          <w:rStyle w:val="apple-converted-space"/>
          <w:bdr w:val="none" w:sz="0" w:space="0" w:color="auto" w:frame="1"/>
        </w:rPr>
        <w:t> </w:t>
      </w:r>
      <w:r w:rsidRPr="00B20428">
        <w:rPr>
          <w:bdr w:val="none" w:sz="0" w:space="0" w:color="auto" w:frame="1"/>
        </w:rPr>
        <w:t>Настоящий Регламент определяет порядок работы Молодежного сове</w:t>
      </w:r>
      <w:r>
        <w:rPr>
          <w:bdr w:val="none" w:sz="0" w:space="0" w:color="auto" w:frame="1"/>
        </w:rPr>
        <w:t>та при главе город</w:t>
      </w:r>
      <w:r w:rsidR="00211D7F">
        <w:rPr>
          <w:bdr w:val="none" w:sz="0" w:space="0" w:color="auto" w:frame="1"/>
        </w:rPr>
        <w:t>а</w:t>
      </w:r>
      <w:r>
        <w:rPr>
          <w:bdr w:val="none" w:sz="0" w:space="0" w:color="auto" w:frame="1"/>
        </w:rPr>
        <w:t xml:space="preserve"> Пущино </w:t>
      </w:r>
      <w:r w:rsidRPr="00B20428">
        <w:rPr>
          <w:bdr w:val="none" w:sz="0" w:space="0" w:color="auto" w:frame="1"/>
        </w:rPr>
        <w:t>(далее – Молодежный совет).</w:t>
      </w:r>
    </w:p>
    <w:p w:rsidR="002847FE" w:rsidRPr="00B20428" w:rsidRDefault="002847FE" w:rsidP="002847FE">
      <w:pPr>
        <w:pStyle w:val="aa"/>
        <w:spacing w:before="0" w:after="0" w:line="235" w:lineRule="atLeast"/>
        <w:jc w:val="center"/>
      </w:pPr>
      <w:r w:rsidRPr="00B20428">
        <w:rPr>
          <w:b/>
          <w:bCs/>
          <w:bdr w:val="none" w:sz="0" w:space="0" w:color="auto" w:frame="1"/>
        </w:rPr>
        <w:t>Глава</w:t>
      </w:r>
      <w:r w:rsidRPr="00B20428">
        <w:rPr>
          <w:rStyle w:val="apple-converted-space"/>
          <w:bdr w:val="none" w:sz="0" w:space="0" w:color="auto" w:frame="1"/>
        </w:rPr>
        <w:t> </w:t>
      </w:r>
      <w:r w:rsidRPr="00B20428">
        <w:rPr>
          <w:b/>
          <w:bCs/>
          <w:bdr w:val="none" w:sz="0" w:space="0" w:color="auto" w:frame="1"/>
        </w:rPr>
        <w:t>II. Осуществление деятельности членами Молодежного совета</w:t>
      </w:r>
    </w:p>
    <w:p w:rsidR="002847FE" w:rsidRPr="00B20428" w:rsidRDefault="002847FE" w:rsidP="002847FE">
      <w:pPr>
        <w:pStyle w:val="aa"/>
        <w:spacing w:before="0" w:after="0" w:line="235" w:lineRule="atLeast"/>
      </w:pPr>
      <w:r w:rsidRPr="00B20428">
        <w:rPr>
          <w:b/>
          <w:bCs/>
          <w:bdr w:val="none" w:sz="0" w:space="0" w:color="auto" w:frame="1"/>
        </w:rPr>
        <w:t> </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2.</w:t>
      </w:r>
      <w:r w:rsidRPr="00B20428">
        <w:rPr>
          <w:rStyle w:val="apple-converted-space"/>
          <w:bdr w:val="none" w:sz="0" w:space="0" w:color="auto" w:frame="1"/>
        </w:rPr>
        <w:t> </w:t>
      </w:r>
      <w:r w:rsidRPr="00B20428">
        <w:rPr>
          <w:bdr w:val="none" w:sz="0" w:space="0" w:color="auto" w:frame="1"/>
        </w:rPr>
        <w:t>Основными формами деятельности членов Молодежного совета являются участие в заседаниях Молодежного совета, работа в комитетах и комиссиях Молодежного совета.</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3.</w:t>
      </w:r>
      <w:r w:rsidRPr="00B20428">
        <w:rPr>
          <w:rStyle w:val="apple-converted-space"/>
          <w:bdr w:val="none" w:sz="0" w:space="0" w:color="auto" w:frame="1"/>
        </w:rPr>
        <w:t> </w:t>
      </w:r>
      <w:r w:rsidRPr="00B20428">
        <w:rPr>
          <w:bdr w:val="none" w:sz="0" w:space="0" w:color="auto" w:frame="1"/>
        </w:rPr>
        <w:t>Каждому члену Молодежного совета гарантируются права:</w:t>
      </w:r>
    </w:p>
    <w:p w:rsidR="002847FE" w:rsidRPr="00B20428" w:rsidRDefault="002847FE" w:rsidP="002847FE">
      <w:pPr>
        <w:pStyle w:val="aa"/>
        <w:spacing w:before="0" w:after="0" w:line="235" w:lineRule="atLeast"/>
        <w:jc w:val="both"/>
      </w:pPr>
      <w:r w:rsidRPr="00B20428">
        <w:rPr>
          <w:bdr w:val="none" w:sz="0" w:space="0" w:color="auto" w:frame="1"/>
        </w:rPr>
        <w:t>- избирать и быть избранным в органы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 высказывать мнение по персональному составу создаваемых Молодежного совета органов и кандидатурам должностных лиц, избираемых, назначаемых или утверждаемых Молодежным советом;</w:t>
      </w:r>
    </w:p>
    <w:p w:rsidR="002847FE" w:rsidRPr="00B20428" w:rsidRDefault="002847FE" w:rsidP="002847FE">
      <w:pPr>
        <w:pStyle w:val="aa"/>
        <w:spacing w:before="0" w:after="0" w:line="235" w:lineRule="atLeast"/>
        <w:jc w:val="both"/>
      </w:pPr>
      <w:r w:rsidRPr="00B20428">
        <w:rPr>
          <w:bdr w:val="none" w:sz="0" w:space="0" w:color="auto" w:frame="1"/>
        </w:rPr>
        <w:t>- предлагать вопросы на рассмотрение Молодежного совета, ставить вопросы о внесении на рассмотрение Молодежного совета проектов программ, в том числе о  внесении изменений в действующие решения;</w:t>
      </w:r>
    </w:p>
    <w:p w:rsidR="002847FE" w:rsidRPr="00B20428" w:rsidRDefault="002847FE" w:rsidP="002847FE">
      <w:pPr>
        <w:pStyle w:val="aa"/>
        <w:spacing w:before="0" w:after="0" w:line="235" w:lineRule="atLeast"/>
        <w:jc w:val="both"/>
      </w:pPr>
      <w:r w:rsidRPr="00B20428">
        <w:rPr>
          <w:bdr w:val="none" w:sz="0" w:space="0" w:color="auto" w:frame="1"/>
        </w:rPr>
        <w:t>- вносить предложения и замечания по повестке дня, по порядку рассмотрения и существу обсуждаемых вопросов, поправки к проектам решений и к другим актам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 вносить предложения о заслушивании на заседании Молодежного совета внеочередного отчёта или информации любого органа либо должностного лица, подотчётного или подконтрольного Молодежному совету;</w:t>
      </w:r>
    </w:p>
    <w:p w:rsidR="002847FE" w:rsidRPr="00B20428" w:rsidRDefault="002847FE" w:rsidP="002847FE">
      <w:pPr>
        <w:pStyle w:val="aa"/>
        <w:spacing w:before="0" w:after="0" w:line="235" w:lineRule="atLeast"/>
        <w:jc w:val="both"/>
      </w:pPr>
      <w:r w:rsidRPr="00B20428">
        <w:rPr>
          <w:bdr w:val="none" w:sz="0" w:space="0" w:color="auto" w:frame="1"/>
        </w:rPr>
        <w:t>- ставить вопрос о недоверии составу образованных или избранных Молодежным советом органов, назначенным, утверждённым или избранным им должностным лицам;</w:t>
      </w:r>
    </w:p>
    <w:p w:rsidR="002847FE" w:rsidRPr="00B20428" w:rsidRDefault="002847FE" w:rsidP="002847FE">
      <w:pPr>
        <w:pStyle w:val="aa"/>
        <w:spacing w:before="0" w:after="0" w:line="235" w:lineRule="atLeast"/>
        <w:jc w:val="both"/>
      </w:pPr>
      <w:r w:rsidRPr="00B20428">
        <w:rPr>
          <w:bdr w:val="none" w:sz="0" w:space="0" w:color="auto" w:frame="1"/>
        </w:rPr>
        <w:t>- участвовать в прениях, обращаться с вопросами, задавать вопросы докладчикам и председательствующему на заседании, требовать ответа, выступать с обоснованием своих предложений и по мотивам голосования, давать справки;</w:t>
      </w:r>
    </w:p>
    <w:p w:rsidR="002847FE" w:rsidRPr="00B20428" w:rsidRDefault="002847FE" w:rsidP="002847FE">
      <w:pPr>
        <w:pStyle w:val="aa"/>
        <w:spacing w:before="0" w:after="0" w:line="235" w:lineRule="atLeast"/>
        <w:jc w:val="both"/>
      </w:pPr>
      <w:r w:rsidRPr="00B20428">
        <w:rPr>
          <w:bdr w:val="none" w:sz="0" w:space="0" w:color="auto" w:frame="1"/>
        </w:rPr>
        <w:t>- оглашать на заседаниях Молодежного совета обращения граждан, имеющие, по его мнению,  существенные значения;</w:t>
      </w:r>
    </w:p>
    <w:p w:rsidR="002847FE" w:rsidRPr="00B20428" w:rsidRDefault="002847FE" w:rsidP="002847FE">
      <w:pPr>
        <w:pStyle w:val="aa"/>
        <w:spacing w:before="0" w:after="0" w:line="235" w:lineRule="atLeast"/>
        <w:jc w:val="both"/>
      </w:pPr>
      <w:r w:rsidRPr="00B20428">
        <w:rPr>
          <w:bdr w:val="none" w:sz="0" w:space="0" w:color="auto" w:frame="1"/>
        </w:rPr>
        <w:t>- на включение в протокол заседания Молодежного совета переданного председательствующему текста выступления, не оглашённого в связи с прекращением прений.</w:t>
      </w:r>
    </w:p>
    <w:p w:rsidR="002847FE" w:rsidRPr="00B20428" w:rsidRDefault="002847FE" w:rsidP="002847FE">
      <w:pPr>
        <w:pStyle w:val="aa"/>
        <w:spacing w:before="0" w:after="0" w:line="235" w:lineRule="atLeast"/>
        <w:jc w:val="center"/>
      </w:pPr>
      <w:r w:rsidRPr="00B20428">
        <w:rPr>
          <w:b/>
          <w:bCs/>
          <w:bdr w:val="none" w:sz="0" w:space="0" w:color="auto" w:frame="1"/>
        </w:rPr>
        <w:t>Глава </w:t>
      </w:r>
      <w:r w:rsidRPr="00B20428">
        <w:rPr>
          <w:rStyle w:val="apple-converted-space"/>
          <w:bdr w:val="none" w:sz="0" w:space="0" w:color="auto" w:frame="1"/>
        </w:rPr>
        <w:t> </w:t>
      </w:r>
      <w:r w:rsidRPr="00B20428">
        <w:rPr>
          <w:b/>
          <w:bCs/>
          <w:bdr w:val="none" w:sz="0" w:space="0" w:color="auto" w:frame="1"/>
        </w:rPr>
        <w:t>III. Комитеты, комиссии Молодежного совета</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4</w:t>
      </w:r>
      <w:r w:rsidRPr="00B20428">
        <w:rPr>
          <w:bdr w:val="none" w:sz="0" w:space="0" w:color="auto" w:frame="1"/>
        </w:rPr>
        <w:t>. Молодежный совет образует комитеты и комиссии. Функции и порядок работы комитетов и комиссий регламентируются Положением, утверждённым Молодежным советом. Комитеты и комиссии информируют Молодежный совет о своей работе ежеквартально.</w:t>
      </w:r>
    </w:p>
    <w:p w:rsidR="002847FE" w:rsidRPr="00B20428" w:rsidRDefault="002847FE" w:rsidP="002847FE">
      <w:pPr>
        <w:pStyle w:val="aa"/>
        <w:spacing w:before="0" w:after="0" w:line="235" w:lineRule="atLeast"/>
      </w:pPr>
      <w:r w:rsidRPr="00B20428">
        <w:rPr>
          <w:b/>
          <w:bCs/>
          <w:bdr w:val="none" w:sz="0" w:space="0" w:color="auto" w:frame="1"/>
        </w:rPr>
        <w:t> </w:t>
      </w:r>
    </w:p>
    <w:p w:rsidR="0086115E" w:rsidRDefault="002847FE" w:rsidP="002847FE">
      <w:pPr>
        <w:pStyle w:val="aa"/>
        <w:spacing w:before="0" w:after="0" w:line="235" w:lineRule="atLeast"/>
        <w:jc w:val="center"/>
        <w:rPr>
          <w:b/>
          <w:bCs/>
          <w:bdr w:val="none" w:sz="0" w:space="0" w:color="auto" w:frame="1"/>
        </w:rPr>
      </w:pPr>
      <w:r w:rsidRPr="00B20428">
        <w:rPr>
          <w:b/>
          <w:bCs/>
          <w:bdr w:val="none" w:sz="0" w:space="0" w:color="auto" w:frame="1"/>
        </w:rPr>
        <w:t>Глава </w:t>
      </w:r>
      <w:r w:rsidRPr="00B20428">
        <w:rPr>
          <w:rStyle w:val="apple-converted-space"/>
          <w:bdr w:val="none" w:sz="0" w:space="0" w:color="auto" w:frame="1"/>
        </w:rPr>
        <w:t> </w:t>
      </w:r>
      <w:r w:rsidRPr="00B20428">
        <w:rPr>
          <w:b/>
          <w:bCs/>
          <w:bdr w:val="none" w:sz="0" w:space="0" w:color="auto" w:frame="1"/>
        </w:rPr>
        <w:t xml:space="preserve">IV. Председатель совета, заместитель председателя, </w:t>
      </w:r>
    </w:p>
    <w:p w:rsidR="002847FE" w:rsidRPr="00B20428" w:rsidRDefault="002847FE" w:rsidP="002847FE">
      <w:pPr>
        <w:pStyle w:val="aa"/>
        <w:spacing w:before="0" w:after="0" w:line="235" w:lineRule="atLeast"/>
        <w:jc w:val="center"/>
      </w:pPr>
      <w:r w:rsidRPr="00B20428">
        <w:rPr>
          <w:b/>
          <w:bCs/>
          <w:bdr w:val="none" w:sz="0" w:space="0" w:color="auto" w:frame="1"/>
        </w:rPr>
        <w:t>ответственный секретарь Молодежного совета</w:t>
      </w:r>
    </w:p>
    <w:p w:rsidR="002847FE" w:rsidRPr="00B20428" w:rsidRDefault="002847FE" w:rsidP="00256965">
      <w:pPr>
        <w:pStyle w:val="aa"/>
        <w:spacing w:before="0" w:after="0" w:line="235" w:lineRule="atLeast"/>
        <w:ind w:firstLine="567"/>
        <w:jc w:val="both"/>
      </w:pPr>
      <w:r w:rsidRPr="00B20428">
        <w:rPr>
          <w:b/>
          <w:bCs/>
          <w:bdr w:val="none" w:sz="0" w:space="0" w:color="auto" w:frame="1"/>
        </w:rPr>
        <w:t> Статья 5.</w:t>
      </w:r>
      <w:r w:rsidRPr="00B20428">
        <w:rPr>
          <w:rStyle w:val="apple-converted-space"/>
          <w:bdr w:val="none" w:sz="0" w:space="0" w:color="auto" w:frame="1"/>
        </w:rPr>
        <w:t> </w:t>
      </w:r>
      <w:r w:rsidRPr="00B20428">
        <w:rPr>
          <w:bdr w:val="none" w:sz="0" w:space="0" w:color="auto" w:frame="1"/>
        </w:rPr>
        <w:t>Председатель Молодежного совета и заместители председателя Молодежного совета избираются Молодежным советом на заседании из числа кандидатов тайным голосованием. Молодежный совет может принять решение о проведении открытого голосования.</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6.</w:t>
      </w:r>
      <w:r w:rsidRPr="00B20428">
        <w:rPr>
          <w:rStyle w:val="apple-converted-space"/>
          <w:bdr w:val="none" w:sz="0" w:space="0" w:color="auto" w:frame="1"/>
        </w:rPr>
        <w:t> </w:t>
      </w:r>
      <w:r w:rsidRPr="00B20428">
        <w:rPr>
          <w:bdr w:val="none" w:sz="0" w:space="0" w:color="auto" w:frame="1"/>
        </w:rPr>
        <w:t xml:space="preserve">Кандидатуры для избрания на должность председателя Молодежного совета, заместителей председателя Молодежного совета выдвигаются членами Молодежного </w:t>
      </w:r>
      <w:r w:rsidRPr="00B20428">
        <w:rPr>
          <w:bdr w:val="none" w:sz="0" w:space="0" w:color="auto" w:frame="1"/>
        </w:rPr>
        <w:lastRenderedPageBreak/>
        <w:t>совета или путём самовыдвижения на заседании Молодежного совета. Председатель Молодежного совета рекомендует кандидатуры для избрания своих заместителей. </w:t>
      </w:r>
    </w:p>
    <w:p w:rsidR="002847FE" w:rsidRPr="00B20428" w:rsidRDefault="002847FE" w:rsidP="002847FE">
      <w:pPr>
        <w:pStyle w:val="aa"/>
        <w:spacing w:before="0" w:after="0" w:line="235" w:lineRule="atLeast"/>
        <w:ind w:firstLine="708"/>
        <w:jc w:val="both"/>
      </w:pPr>
      <w:r w:rsidRPr="00B20428">
        <w:rPr>
          <w:bdr w:val="none" w:sz="0" w:space="0" w:color="auto" w:frame="1"/>
        </w:rPr>
        <w:t>После начала обсуждения выдвижение новых кандидатур не допускается. Кандидатуры для избрания на должность председателя Молодежного совета, заместителей председателя Молодежного совета выступают на заседании Молодежного совета с программой предстоящей деятельности. Каждому члену Молодежного совета гарантируется возможность свободного и всестороннего обсуждения деловых и личных качеств кандидатов. В списки для голосования включаются все кандидаты за исключением лиц, взявших самоотвод. Самоотвод принимается без голосования. Кандидат считается избранным на пост председателя Молодежного совета, заместителя председателя Молодежного совета, если в результате голосования он получил более половины голосов от установленной численности членов Совета.</w:t>
      </w:r>
    </w:p>
    <w:p w:rsidR="002847FE" w:rsidRPr="00B20428" w:rsidRDefault="002847FE" w:rsidP="002847FE">
      <w:pPr>
        <w:pStyle w:val="aa"/>
        <w:spacing w:before="0" w:after="0" w:line="235" w:lineRule="atLeast"/>
        <w:ind w:firstLine="708"/>
        <w:jc w:val="both"/>
      </w:pPr>
      <w:r w:rsidRPr="00B20428">
        <w:rPr>
          <w:bdr w:val="none" w:sz="0" w:space="0" w:color="auto" w:frame="1"/>
        </w:rPr>
        <w:t>Об избрании председателя Молодежного совета, заместителя председателя Молодежного совета принимаются соответствующие решения.</w:t>
      </w:r>
    </w:p>
    <w:p w:rsidR="002847FE" w:rsidRPr="00B20428" w:rsidRDefault="002847FE" w:rsidP="002847FE">
      <w:pPr>
        <w:pStyle w:val="aa"/>
        <w:spacing w:before="0" w:after="0" w:line="235" w:lineRule="atLeast"/>
        <w:ind w:firstLine="708"/>
        <w:jc w:val="both"/>
      </w:pPr>
      <w:r w:rsidRPr="00B20428">
        <w:rPr>
          <w:bdr w:val="none" w:sz="0" w:space="0" w:color="auto" w:frame="1"/>
        </w:rPr>
        <w:t>В случае, если выдвинуто более двух кандидатов и ни один из них не получил требуемого для избрания числа голосов, проводится повторное голосование по двум кандидатурам, набравшим наибольшее число голосов. Если при голосовании по двум кандидатурам ни один из двух кандидатов не набрал более половины от общего числа членов Молодежного совета, то по кандидатуре, набравшей большее число голосов, проводится ещё один тур голосования. Если при этом кандидат не набрал более половины голосов от общего числа депутатов, проводятся повторные выборы с новым выдвижением кандидатов. При этом возможно выдвижение прежних кандидатур.</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7</w:t>
      </w:r>
      <w:r w:rsidRPr="00B20428">
        <w:rPr>
          <w:bdr w:val="none" w:sz="0" w:space="0" w:color="auto" w:frame="1"/>
        </w:rPr>
        <w:t>. Председатель Молодежного совета готовит проект повестки дня заседания на основе предложений комитетов, комиссий, членов Молодежного совета, органов местного самоуправления, Главы город</w:t>
      </w:r>
      <w:r w:rsidR="00211D7F">
        <w:rPr>
          <w:bdr w:val="none" w:sz="0" w:space="0" w:color="auto" w:frame="1"/>
        </w:rPr>
        <w:t>а</w:t>
      </w:r>
      <w:r w:rsidRPr="00B20428">
        <w:rPr>
          <w:bdr w:val="none" w:sz="0" w:space="0" w:color="auto" w:frame="1"/>
        </w:rPr>
        <w:t>.</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8</w:t>
      </w:r>
      <w:r w:rsidRPr="00B20428">
        <w:rPr>
          <w:bdr w:val="none" w:sz="0" w:space="0" w:color="auto" w:frame="1"/>
        </w:rPr>
        <w:t>.Председатель Совета:</w:t>
      </w:r>
    </w:p>
    <w:p w:rsidR="002847FE" w:rsidRPr="00B20428" w:rsidRDefault="002847FE" w:rsidP="002847FE">
      <w:pPr>
        <w:pStyle w:val="aa"/>
        <w:spacing w:before="0" w:after="0" w:line="235" w:lineRule="atLeast"/>
        <w:jc w:val="both"/>
      </w:pPr>
      <w:r w:rsidRPr="00B20428">
        <w:rPr>
          <w:bdr w:val="none" w:sz="0" w:space="0" w:color="auto" w:frame="1"/>
        </w:rPr>
        <w:t>- ведет заседания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 распределяет обязанности и поручения по выполнению утвержденных председателем Молодежного совета планов работы по подготовке мероприятий среди членов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 отвечает за работу по формированию и реализации общего плана;</w:t>
      </w:r>
    </w:p>
    <w:p w:rsidR="002847FE" w:rsidRPr="00B20428" w:rsidRDefault="002847FE" w:rsidP="002847FE">
      <w:pPr>
        <w:pStyle w:val="aa"/>
        <w:spacing w:before="0" w:after="0" w:line="235" w:lineRule="atLeast"/>
        <w:jc w:val="both"/>
      </w:pPr>
      <w:r w:rsidRPr="00B20428">
        <w:rPr>
          <w:bdr w:val="none" w:sz="0" w:space="0" w:color="auto" w:frame="1"/>
        </w:rPr>
        <w:t>- подписывает решения Молодежного совета, другие документы;</w:t>
      </w:r>
    </w:p>
    <w:p w:rsidR="002847FE" w:rsidRPr="00B20428" w:rsidRDefault="002847FE" w:rsidP="002847FE">
      <w:pPr>
        <w:pStyle w:val="aa"/>
        <w:spacing w:before="0" w:after="0" w:line="235" w:lineRule="atLeast"/>
        <w:jc w:val="both"/>
      </w:pPr>
      <w:r w:rsidRPr="00B20428">
        <w:rPr>
          <w:bdr w:val="none" w:sz="0" w:space="0" w:color="auto" w:frame="1"/>
        </w:rPr>
        <w:t>- оказывает содействие членам Молодежного совета в осуществлении ими своих полномочий, организует обеспечение их необходимой информацией;</w:t>
      </w:r>
    </w:p>
    <w:p w:rsidR="002847FE" w:rsidRPr="00B20428" w:rsidRDefault="002847FE" w:rsidP="002847FE">
      <w:pPr>
        <w:pStyle w:val="aa"/>
        <w:spacing w:before="0" w:after="0" w:line="235" w:lineRule="atLeast"/>
        <w:jc w:val="both"/>
      </w:pPr>
      <w:r w:rsidRPr="00B20428">
        <w:rPr>
          <w:bdr w:val="none" w:sz="0" w:space="0" w:color="auto" w:frame="1"/>
        </w:rPr>
        <w:t>- во исполнение решений Молодежного совета и по обращениям в Молодежный совет даёт поручения комитетам и комиссиям;</w:t>
      </w:r>
    </w:p>
    <w:p w:rsidR="002847FE" w:rsidRPr="00B20428" w:rsidRDefault="002847FE" w:rsidP="002847FE">
      <w:pPr>
        <w:pStyle w:val="aa"/>
        <w:spacing w:before="0" w:after="0" w:line="235" w:lineRule="atLeast"/>
        <w:jc w:val="both"/>
      </w:pPr>
      <w:r w:rsidRPr="00B20428">
        <w:rPr>
          <w:bdr w:val="none" w:sz="0" w:space="0" w:color="auto" w:frame="1"/>
        </w:rPr>
        <w:t>- принимает меры по обеспечению гласности в работе Молодежного совета и изучению общественного мнения;</w:t>
      </w:r>
    </w:p>
    <w:p w:rsidR="002847FE" w:rsidRPr="00B20428" w:rsidRDefault="002847FE" w:rsidP="002847FE">
      <w:pPr>
        <w:pStyle w:val="aa"/>
        <w:spacing w:before="0" w:after="0" w:line="235" w:lineRule="atLeast"/>
        <w:jc w:val="both"/>
      </w:pPr>
      <w:r w:rsidRPr="00B20428">
        <w:rPr>
          <w:bdr w:val="none" w:sz="0" w:space="0" w:color="auto" w:frame="1"/>
        </w:rPr>
        <w:t>- решает иные вопросы, которые могут быть ему поручены Главой город</w:t>
      </w:r>
      <w:r w:rsidR="00211D7F">
        <w:rPr>
          <w:bdr w:val="none" w:sz="0" w:space="0" w:color="auto" w:frame="1"/>
        </w:rPr>
        <w:t>а</w:t>
      </w:r>
      <w:r w:rsidRPr="00B20428">
        <w:rPr>
          <w:bdr w:val="none" w:sz="0" w:space="0" w:color="auto" w:frame="1"/>
        </w:rPr>
        <w:t xml:space="preserve"> </w:t>
      </w:r>
      <w:r>
        <w:rPr>
          <w:bdr w:val="none" w:sz="0" w:space="0" w:color="auto" w:frame="1"/>
        </w:rPr>
        <w:t>Пущино</w:t>
      </w:r>
      <w:r w:rsidRPr="00B20428">
        <w:rPr>
          <w:bdr w:val="none" w:sz="0" w:space="0" w:color="auto" w:frame="1"/>
        </w:rPr>
        <w:t>,  Молодежным советом или возложены на него законодательством РФ;</w:t>
      </w:r>
    </w:p>
    <w:p w:rsidR="002847FE" w:rsidRPr="00B20428" w:rsidRDefault="002847FE" w:rsidP="002847FE">
      <w:pPr>
        <w:pStyle w:val="aa"/>
        <w:spacing w:before="0" w:after="0" w:line="235" w:lineRule="atLeast"/>
        <w:jc w:val="both"/>
      </w:pPr>
      <w:r w:rsidRPr="00B20428">
        <w:rPr>
          <w:bdr w:val="none" w:sz="0" w:space="0" w:color="auto" w:frame="1"/>
        </w:rPr>
        <w:t>- представляет на заседание Молодежного совета отчёт об итогах работы Молодежного совета за прошедший год не позднее 1 февраля следующего года;</w:t>
      </w:r>
    </w:p>
    <w:p w:rsidR="002847FE" w:rsidRPr="00B20428" w:rsidRDefault="002847FE" w:rsidP="002847FE">
      <w:pPr>
        <w:pStyle w:val="aa"/>
        <w:spacing w:before="0" w:after="0" w:line="235" w:lineRule="atLeast"/>
        <w:jc w:val="both"/>
      </w:pPr>
      <w:r w:rsidRPr="00B20428">
        <w:rPr>
          <w:bdr w:val="none" w:sz="0" w:space="0" w:color="auto" w:frame="1"/>
        </w:rPr>
        <w:t>- представляет на заседание Молодежного совета план работы на очередной год не позднее 1 декабря предшествующего года.</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9</w:t>
      </w:r>
      <w:r w:rsidRPr="00B20428">
        <w:rPr>
          <w:bdr w:val="none" w:sz="0" w:space="0" w:color="auto" w:frame="1"/>
        </w:rPr>
        <w:t>. Председатель Молодежного совета, заместители председателя Молодежного совета, ответственный секретарь Молодежного совета подотчётны Молодежному совету и могут быть отозваны путём тайного голосования, если  за это решение проголосовало не менее 2/3 от установленной численности членов Молодежного совета.</w:t>
      </w:r>
    </w:p>
    <w:p w:rsidR="002847FE" w:rsidRPr="00B20428" w:rsidRDefault="002847FE" w:rsidP="002847FE">
      <w:pPr>
        <w:pStyle w:val="aa"/>
        <w:spacing w:before="0" w:after="0" w:line="235" w:lineRule="atLeast"/>
        <w:ind w:firstLine="708"/>
        <w:jc w:val="both"/>
      </w:pPr>
      <w:r w:rsidRPr="00B20428">
        <w:rPr>
          <w:bdr w:val="none" w:sz="0" w:space="0" w:color="auto" w:frame="1"/>
        </w:rPr>
        <w:t>Совет может принять решение по проведению открытого голосования.</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10</w:t>
      </w:r>
      <w:r w:rsidRPr="00B20428">
        <w:rPr>
          <w:bdr w:val="none" w:sz="0" w:space="0" w:color="auto" w:frame="1"/>
        </w:rPr>
        <w:t xml:space="preserve">. Добровольное сложение председателем Молодежного совета, заместителем председателя Молодежного совета своих полномочий удовлетворяются на основании их письменного заявления. В случае непринятия Молодежным советом отставки, </w:t>
      </w:r>
      <w:r w:rsidRPr="00B20428">
        <w:rPr>
          <w:bdr w:val="none" w:sz="0" w:space="0" w:color="auto" w:frame="1"/>
        </w:rPr>
        <w:lastRenderedPageBreak/>
        <w:t>председатель Молодежного совета, заместитель председателя Молодежного совета вправе сложить свои полномочия по истечении двух недель после подачи заявления.</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11.</w:t>
      </w:r>
      <w:r w:rsidRPr="00B20428">
        <w:rPr>
          <w:rStyle w:val="apple-converted-space"/>
          <w:bdr w:val="none" w:sz="0" w:space="0" w:color="auto" w:frame="1"/>
        </w:rPr>
        <w:t> </w:t>
      </w:r>
      <w:r w:rsidRPr="00B20428">
        <w:rPr>
          <w:bdr w:val="none" w:sz="0" w:space="0" w:color="auto" w:frame="1"/>
        </w:rPr>
        <w:t>Заместители председателя Молодежного совета выполняют функции в соответствии с распределением обязанностей, установленных Молодежным советом, и поручениями председателя Молодежного совета.</w:t>
      </w:r>
    </w:p>
    <w:p w:rsidR="002847FE" w:rsidRPr="00B20428" w:rsidRDefault="002847FE" w:rsidP="002847FE">
      <w:pPr>
        <w:pStyle w:val="aa"/>
        <w:spacing w:before="0" w:after="0" w:line="235" w:lineRule="atLeast"/>
        <w:ind w:firstLine="708"/>
        <w:jc w:val="both"/>
      </w:pPr>
      <w:r w:rsidRPr="00B20428">
        <w:rPr>
          <w:bdr w:val="none" w:sz="0" w:space="0" w:color="auto" w:frame="1"/>
        </w:rPr>
        <w:t>В случае отсутствия председателя или невозможности выполнения им своих обязанностей функции председателя Молодежного совета выполняет его заместитель по поручению председателя Молодежного совета, а в случае отсутствия такого поручения по решению Молодежного совета. </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12.</w:t>
      </w:r>
      <w:r w:rsidRPr="00B20428">
        <w:rPr>
          <w:rStyle w:val="apple-converted-space"/>
          <w:bdr w:val="none" w:sz="0" w:space="0" w:color="auto" w:frame="1"/>
        </w:rPr>
        <w:t> </w:t>
      </w:r>
      <w:r w:rsidRPr="00B20428">
        <w:rPr>
          <w:bdr w:val="none" w:sz="0" w:space="0" w:color="auto" w:frame="1"/>
        </w:rPr>
        <w:t>Ответственный секретарь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 выполняет функции в соответствии с распределением обязанностей, установленных Молодежным советом, и поручениями председателя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 обеспечивает информационное и методическое обеспечение работы комитетов и комиссий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 осуществляет организационное обеспечение деятельности Молодежного совета. Участвует в подготовке материалов к заседанию комитетов и комиссий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 ведет протоколы заседаний Молодежного совета, оформляет принятые Молодежным советом решения.</w:t>
      </w:r>
    </w:p>
    <w:p w:rsidR="002847FE" w:rsidRDefault="002847FE" w:rsidP="002847FE">
      <w:pPr>
        <w:pStyle w:val="aa"/>
        <w:spacing w:before="0" w:after="0" w:line="235" w:lineRule="atLeast"/>
        <w:ind w:firstLine="708"/>
        <w:jc w:val="both"/>
        <w:rPr>
          <w:bdr w:val="none" w:sz="0" w:space="0" w:color="auto" w:frame="1"/>
        </w:rPr>
      </w:pPr>
      <w:r w:rsidRPr="00B20428">
        <w:rPr>
          <w:bdr w:val="none" w:sz="0" w:space="0" w:color="auto" w:frame="1"/>
        </w:rPr>
        <w:t>В своей работе ответственный секретарь Молодежного совета подконтролен Молодежного совету, председателю М</w:t>
      </w:r>
      <w:r w:rsidR="005B4C9F">
        <w:rPr>
          <w:bdr w:val="none" w:sz="0" w:space="0" w:color="auto" w:frame="1"/>
        </w:rPr>
        <w:t>олодежного совета и заместителю</w:t>
      </w:r>
      <w:r w:rsidRPr="00B20428">
        <w:rPr>
          <w:bdr w:val="none" w:sz="0" w:space="0" w:color="auto" w:frame="1"/>
        </w:rPr>
        <w:t xml:space="preserve"> председателя Молодежного совета.</w:t>
      </w:r>
    </w:p>
    <w:p w:rsidR="0086115E" w:rsidRPr="00B20428" w:rsidRDefault="0086115E" w:rsidP="002847FE">
      <w:pPr>
        <w:pStyle w:val="aa"/>
        <w:spacing w:before="0" w:after="0" w:line="235" w:lineRule="atLeast"/>
        <w:ind w:firstLine="708"/>
        <w:jc w:val="both"/>
      </w:pPr>
    </w:p>
    <w:p w:rsidR="002847FE" w:rsidRPr="00B20428" w:rsidRDefault="002847FE" w:rsidP="002847FE">
      <w:pPr>
        <w:pStyle w:val="aa"/>
        <w:spacing w:before="0" w:after="0" w:line="235" w:lineRule="atLeast"/>
        <w:jc w:val="center"/>
      </w:pPr>
      <w:r w:rsidRPr="00B20428">
        <w:rPr>
          <w:b/>
          <w:bCs/>
          <w:bdr w:val="none" w:sz="0" w:space="0" w:color="auto" w:frame="1"/>
        </w:rPr>
        <w:t>Глава</w:t>
      </w:r>
      <w:r w:rsidRPr="00B20428">
        <w:rPr>
          <w:rStyle w:val="apple-converted-space"/>
          <w:bdr w:val="none" w:sz="0" w:space="0" w:color="auto" w:frame="1"/>
        </w:rPr>
        <w:t> </w:t>
      </w:r>
      <w:r w:rsidRPr="00B20428">
        <w:rPr>
          <w:b/>
          <w:bCs/>
          <w:bdr w:val="none" w:sz="0" w:space="0" w:color="auto" w:frame="1"/>
        </w:rPr>
        <w:t>V.  Порядок подготовки заседаний Молодежного совета</w:t>
      </w:r>
    </w:p>
    <w:p w:rsidR="002847FE" w:rsidRPr="00B20428" w:rsidRDefault="002847FE" w:rsidP="0086115E">
      <w:pPr>
        <w:pStyle w:val="aa"/>
        <w:spacing w:before="0" w:after="0" w:line="235" w:lineRule="atLeast"/>
      </w:pPr>
      <w:r w:rsidRPr="00B20428">
        <w:rPr>
          <w:b/>
          <w:bCs/>
          <w:bdr w:val="none" w:sz="0" w:space="0" w:color="auto" w:frame="1"/>
        </w:rPr>
        <w:t> Статья 13.</w:t>
      </w:r>
      <w:r w:rsidRPr="00B20428">
        <w:rPr>
          <w:rStyle w:val="apple-converted-space"/>
          <w:bdr w:val="none" w:sz="0" w:space="0" w:color="auto" w:frame="1"/>
        </w:rPr>
        <w:t> </w:t>
      </w:r>
      <w:r w:rsidRPr="00B20428">
        <w:rPr>
          <w:bdr w:val="none" w:sz="0" w:space="0" w:color="auto" w:frame="1"/>
        </w:rPr>
        <w:t>Проекты решений для рассмотрения на заседаниях Молодежного совета имеют право вносить:</w:t>
      </w:r>
    </w:p>
    <w:p w:rsidR="002847FE" w:rsidRPr="00B20428" w:rsidRDefault="002847FE" w:rsidP="002847FE">
      <w:pPr>
        <w:pStyle w:val="aa"/>
        <w:spacing w:before="0" w:after="0" w:line="235" w:lineRule="atLeast"/>
        <w:jc w:val="both"/>
      </w:pPr>
      <w:r w:rsidRPr="00B20428">
        <w:rPr>
          <w:bdr w:val="none" w:sz="0" w:space="0" w:color="auto" w:frame="1"/>
        </w:rPr>
        <w:t>Глава город</w:t>
      </w:r>
      <w:r w:rsidR="00211D7F">
        <w:rPr>
          <w:bdr w:val="none" w:sz="0" w:space="0" w:color="auto" w:frame="1"/>
        </w:rPr>
        <w:t>а</w:t>
      </w:r>
      <w:r w:rsidRPr="00B20428">
        <w:rPr>
          <w:bdr w:val="none" w:sz="0" w:space="0" w:color="auto" w:frame="1"/>
        </w:rPr>
        <w:t xml:space="preserve"> Пущино;</w:t>
      </w:r>
    </w:p>
    <w:p w:rsidR="002847FE" w:rsidRPr="00B20428" w:rsidRDefault="002847FE" w:rsidP="002847FE">
      <w:pPr>
        <w:pStyle w:val="aa"/>
        <w:spacing w:before="0" w:after="0" w:line="235" w:lineRule="atLeast"/>
        <w:jc w:val="both"/>
      </w:pPr>
      <w:r w:rsidRPr="00B20428">
        <w:rPr>
          <w:bdr w:val="none" w:sz="0" w:space="0" w:color="auto" w:frame="1"/>
        </w:rPr>
        <w:t>Депутаты Совета депутатов город</w:t>
      </w:r>
      <w:r w:rsidR="00211D7F">
        <w:rPr>
          <w:bdr w:val="none" w:sz="0" w:space="0" w:color="auto" w:frame="1"/>
        </w:rPr>
        <w:t>а</w:t>
      </w:r>
      <w:r w:rsidRPr="00B20428">
        <w:rPr>
          <w:bdr w:val="none" w:sz="0" w:space="0" w:color="auto" w:frame="1"/>
        </w:rPr>
        <w:t xml:space="preserve"> Пущино;</w:t>
      </w:r>
    </w:p>
    <w:p w:rsidR="002847FE" w:rsidRPr="00B20428" w:rsidRDefault="002847FE" w:rsidP="002847FE">
      <w:pPr>
        <w:pStyle w:val="aa"/>
        <w:spacing w:before="0" w:after="0" w:line="235" w:lineRule="atLeast"/>
        <w:jc w:val="both"/>
      </w:pPr>
      <w:r w:rsidRPr="00B20428">
        <w:rPr>
          <w:bdr w:val="none" w:sz="0" w:space="0" w:color="auto" w:frame="1"/>
        </w:rPr>
        <w:t>члены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комитеты и комиссии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рабочие группы из числа членов Молодежного совета, созданные распоряжением председателя Молодежного совета для проработки вопросов.</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14</w:t>
      </w:r>
      <w:r w:rsidRPr="00B20428">
        <w:rPr>
          <w:bdr w:val="none" w:sz="0" w:space="0" w:color="auto" w:frame="1"/>
        </w:rPr>
        <w:t>. Проекты решений по вопросам повестки дня должны, если иное не предусмотрено специальными решениями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 содержать указание авторов проекта;</w:t>
      </w:r>
    </w:p>
    <w:p w:rsidR="002847FE" w:rsidRPr="00B20428" w:rsidRDefault="002847FE" w:rsidP="002847FE">
      <w:pPr>
        <w:pStyle w:val="aa"/>
        <w:spacing w:before="0" w:after="0" w:line="235" w:lineRule="atLeast"/>
        <w:jc w:val="both"/>
      </w:pPr>
      <w:r w:rsidRPr="00B20428">
        <w:rPr>
          <w:bdr w:val="none" w:sz="0" w:space="0" w:color="auto" w:frame="1"/>
        </w:rPr>
        <w:t>- учитывать имеющиеся решения по данному вопросу и увязывать с ними вносимые предложения (включать пункт о признании утратившими силу ранее принятых документов или их отдельных пунктов);</w:t>
      </w:r>
    </w:p>
    <w:p w:rsidR="002847FE" w:rsidRPr="00B20428" w:rsidRDefault="002847FE" w:rsidP="002847FE">
      <w:pPr>
        <w:pStyle w:val="aa"/>
        <w:spacing w:before="0" w:after="0" w:line="235" w:lineRule="atLeast"/>
        <w:jc w:val="both"/>
      </w:pPr>
      <w:r w:rsidRPr="00B20428">
        <w:rPr>
          <w:bdr w:val="none" w:sz="0" w:space="0" w:color="auto" w:frame="1"/>
        </w:rPr>
        <w:t>- иметь на первом экземпляре визы или заключения исполнителей, упоминаемых в проекте решения; профильных комитетов (комиссий), ответственного секретаря, председателя Молодежного совета (заместителя председателя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 несогласие с проектом решения не может служить основанием для отказа его визировать. Возражения и отрицательные замечания не препятствуют включению вопросов в повестку дня;</w:t>
      </w:r>
    </w:p>
    <w:p w:rsidR="002847FE" w:rsidRPr="00B20428" w:rsidRDefault="002847FE" w:rsidP="002847FE">
      <w:pPr>
        <w:pStyle w:val="aa"/>
        <w:spacing w:before="0" w:after="0" w:line="235" w:lineRule="atLeast"/>
        <w:jc w:val="both"/>
      </w:pPr>
      <w:r w:rsidRPr="00B20428">
        <w:rPr>
          <w:bdr w:val="none" w:sz="0" w:space="0" w:color="auto" w:frame="1"/>
        </w:rPr>
        <w:t>- иметь в качестве предложений:</w:t>
      </w:r>
    </w:p>
    <w:p w:rsidR="002847FE" w:rsidRPr="00B20428" w:rsidRDefault="002847FE" w:rsidP="002847FE">
      <w:pPr>
        <w:pStyle w:val="aa"/>
        <w:spacing w:before="0" w:after="0" w:line="235" w:lineRule="atLeast"/>
        <w:jc w:val="both"/>
      </w:pPr>
      <w:r w:rsidRPr="00B20428">
        <w:rPr>
          <w:bdr w:val="none" w:sz="0" w:space="0" w:color="auto" w:frame="1"/>
        </w:rPr>
        <w:t>замечания комитетов (комиссий);</w:t>
      </w:r>
    </w:p>
    <w:p w:rsidR="002847FE" w:rsidRPr="00B20428" w:rsidRDefault="002847FE" w:rsidP="002847FE">
      <w:pPr>
        <w:pStyle w:val="aa"/>
        <w:spacing w:before="0" w:after="0" w:line="235" w:lineRule="atLeast"/>
        <w:jc w:val="both"/>
      </w:pPr>
      <w:r w:rsidRPr="00B20428">
        <w:rPr>
          <w:bdr w:val="none" w:sz="0" w:space="0" w:color="auto" w:frame="1"/>
        </w:rPr>
        <w:t>перечень поправок;</w:t>
      </w:r>
    </w:p>
    <w:p w:rsidR="002847FE" w:rsidRPr="00B20428" w:rsidRDefault="002847FE" w:rsidP="002847FE">
      <w:pPr>
        <w:pStyle w:val="aa"/>
        <w:spacing w:before="0" w:after="0" w:line="235" w:lineRule="atLeast"/>
        <w:jc w:val="both"/>
      </w:pPr>
      <w:r w:rsidRPr="00B20428">
        <w:rPr>
          <w:bdr w:val="none" w:sz="0" w:space="0" w:color="auto" w:frame="1"/>
        </w:rPr>
        <w:t>пояснительную записку с обоснованием предпосылок, требующих принятия решения, механизмов его реализации, ожидаемых результатов, возможных последствий его непринятия.</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15</w:t>
      </w:r>
      <w:r w:rsidRPr="00B20428">
        <w:rPr>
          <w:bdr w:val="none" w:sz="0" w:space="0" w:color="auto" w:frame="1"/>
        </w:rPr>
        <w:t>. Для предварительного обсуждения и получения замечаний проект решения не менее</w:t>
      </w:r>
      <w:proofErr w:type="gramStart"/>
      <w:r w:rsidRPr="00B20428">
        <w:rPr>
          <w:bdr w:val="none" w:sz="0" w:space="0" w:color="auto" w:frame="1"/>
        </w:rPr>
        <w:t>,</w:t>
      </w:r>
      <w:proofErr w:type="gramEnd"/>
      <w:r w:rsidRPr="00B20428">
        <w:rPr>
          <w:bdr w:val="none" w:sz="0" w:space="0" w:color="auto" w:frame="1"/>
        </w:rPr>
        <w:t xml:space="preserve"> чем за две недели до внесения на рассмотрение Молодежного совета должен быть передан комитетам (комиссиям).</w:t>
      </w:r>
    </w:p>
    <w:p w:rsidR="002847FE" w:rsidRPr="00B20428" w:rsidRDefault="002847FE" w:rsidP="002847FE">
      <w:pPr>
        <w:pStyle w:val="aa"/>
        <w:spacing w:before="0" w:after="0" w:line="235" w:lineRule="atLeast"/>
        <w:ind w:firstLine="708"/>
        <w:jc w:val="both"/>
      </w:pPr>
      <w:r w:rsidRPr="00B20428">
        <w:rPr>
          <w:bdr w:val="none" w:sz="0" w:space="0" w:color="auto" w:frame="1"/>
        </w:rPr>
        <w:t xml:space="preserve">Поправки и замечания, переданные авторам в течение недели после поступления проекта для предварительного рассмотрения, учитываются (принимаются или </w:t>
      </w:r>
      <w:r w:rsidRPr="00B20428">
        <w:rPr>
          <w:bdr w:val="none" w:sz="0" w:space="0" w:color="auto" w:frame="1"/>
        </w:rPr>
        <w:lastRenderedPageBreak/>
        <w:t>мотивированно отклоняются) ими при внесении проекта на рассмотрение Молодежного совета.</w:t>
      </w:r>
    </w:p>
    <w:p w:rsidR="002847FE" w:rsidRPr="00B20428" w:rsidRDefault="002847FE" w:rsidP="002847FE">
      <w:pPr>
        <w:pStyle w:val="aa"/>
        <w:spacing w:before="0" w:after="0" w:line="235" w:lineRule="atLeast"/>
        <w:ind w:firstLine="708"/>
        <w:jc w:val="both"/>
      </w:pPr>
      <w:r w:rsidRPr="00B20428">
        <w:rPr>
          <w:bdr w:val="none" w:sz="0" w:space="0" w:color="auto" w:frame="1"/>
        </w:rPr>
        <w:t>Отсутствие заключения, при истечении срока установленного для его подготовки, не препятствует внесению вопроса в повестку дня.</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16</w:t>
      </w:r>
      <w:r w:rsidRPr="00B20428">
        <w:rPr>
          <w:bdr w:val="none" w:sz="0" w:space="0" w:color="auto" w:frame="1"/>
        </w:rPr>
        <w:t>. Проекты решений вместе с приложениями представляются не позднее, чем за 3 дня до заседания. Проекты, подготовленные с нарушением установленного порядка и сроков, могут включаться только в раздел «Разное» повестки дня. Рассмотрение вопроса из раздела «разное» с целью принятия решения возможно лишь по отдельному решению Молодежного совета.</w:t>
      </w:r>
    </w:p>
    <w:p w:rsidR="0083071F" w:rsidRPr="00B20428" w:rsidRDefault="0083071F" w:rsidP="0083071F">
      <w:pPr>
        <w:pStyle w:val="aa"/>
        <w:spacing w:before="0" w:after="0" w:line="235" w:lineRule="atLeast"/>
        <w:ind w:firstLine="708"/>
        <w:jc w:val="both"/>
      </w:pPr>
      <w:r w:rsidRPr="00B20428">
        <w:rPr>
          <w:b/>
          <w:bCs/>
          <w:bdr w:val="none" w:sz="0" w:space="0" w:color="auto" w:frame="1"/>
        </w:rPr>
        <w:t>Статья 17</w:t>
      </w:r>
      <w:r w:rsidRPr="00B20428">
        <w:rPr>
          <w:bdr w:val="none" w:sz="0" w:space="0" w:color="auto" w:frame="1"/>
        </w:rPr>
        <w:t xml:space="preserve">. </w:t>
      </w:r>
      <w:r>
        <w:rPr>
          <w:bdr w:val="none" w:sz="0" w:space="0" w:color="auto" w:frame="1"/>
        </w:rPr>
        <w:t>Проекты решений, справки и другие материалы</w:t>
      </w:r>
      <w:r w:rsidRPr="00B20428">
        <w:rPr>
          <w:bdr w:val="none" w:sz="0" w:space="0" w:color="auto" w:frame="1"/>
        </w:rPr>
        <w:t xml:space="preserve"> к заседанию Молодежного совета  предоставляются членам Молодежного совета, а также другим заинтересованным лицам, как правило, до начала заседания Молодежного совета, но не менее чем за сутки.</w:t>
      </w:r>
    </w:p>
    <w:p w:rsidR="002847FE" w:rsidRPr="00B20428" w:rsidRDefault="002847FE" w:rsidP="002847FE">
      <w:pPr>
        <w:pStyle w:val="aa"/>
        <w:spacing w:before="0" w:after="0" w:line="235" w:lineRule="atLeast"/>
        <w:jc w:val="center"/>
      </w:pPr>
      <w:r w:rsidRPr="00B20428">
        <w:rPr>
          <w:b/>
          <w:bCs/>
          <w:bdr w:val="none" w:sz="0" w:space="0" w:color="auto" w:frame="1"/>
        </w:rPr>
        <w:t>Глава</w:t>
      </w:r>
      <w:r w:rsidRPr="00B20428">
        <w:rPr>
          <w:rStyle w:val="apple-converted-space"/>
          <w:bdr w:val="none" w:sz="0" w:space="0" w:color="auto" w:frame="1"/>
        </w:rPr>
        <w:t> </w:t>
      </w:r>
      <w:r w:rsidRPr="00B20428">
        <w:rPr>
          <w:b/>
          <w:bCs/>
          <w:bdr w:val="none" w:sz="0" w:space="0" w:color="auto" w:frame="1"/>
        </w:rPr>
        <w:t>VI.  Заседания Молодежного совета</w:t>
      </w:r>
    </w:p>
    <w:p w:rsidR="002847FE" w:rsidRPr="00B20428" w:rsidRDefault="002847FE" w:rsidP="002847FE">
      <w:pPr>
        <w:pStyle w:val="aa"/>
        <w:spacing w:before="0" w:after="0" w:line="235" w:lineRule="atLeast"/>
        <w:jc w:val="both"/>
      </w:pPr>
      <w:r w:rsidRPr="00B20428">
        <w:rPr>
          <w:b/>
          <w:bCs/>
          <w:bdr w:val="none" w:sz="0" w:space="0" w:color="auto" w:frame="1"/>
        </w:rPr>
        <w:t> </w:t>
      </w:r>
      <w:r w:rsidRPr="00B20428">
        <w:rPr>
          <w:b/>
          <w:bCs/>
          <w:bdr w:val="none" w:sz="0" w:space="0" w:color="auto" w:frame="1"/>
        </w:rPr>
        <w:tab/>
        <w:t>Статья 18.</w:t>
      </w:r>
      <w:r w:rsidRPr="00B20428">
        <w:rPr>
          <w:rStyle w:val="apple-converted-space"/>
          <w:bdr w:val="none" w:sz="0" w:space="0" w:color="auto" w:frame="1"/>
        </w:rPr>
        <w:t> </w:t>
      </w:r>
      <w:r w:rsidRPr="00B20428">
        <w:rPr>
          <w:bdr w:val="none" w:sz="0" w:space="0" w:color="auto" w:frame="1"/>
        </w:rPr>
        <w:t>Заседание Молодежного совета является основной организационно–правовой формой деятельности Молодежного совета, обеспечивающей коллективное, свободное обсуждение и решение поставленных вопросов.</w:t>
      </w:r>
    </w:p>
    <w:p w:rsidR="002847FE" w:rsidRPr="00B20428" w:rsidRDefault="002847FE" w:rsidP="002847FE">
      <w:pPr>
        <w:pStyle w:val="aa"/>
        <w:spacing w:before="0" w:after="0" w:line="235" w:lineRule="atLeast"/>
        <w:ind w:firstLine="708"/>
        <w:jc w:val="both"/>
      </w:pPr>
      <w:r w:rsidRPr="00B20428">
        <w:rPr>
          <w:bdr w:val="none" w:sz="0" w:space="0" w:color="auto" w:frame="1"/>
        </w:rPr>
        <w:t xml:space="preserve">Заседания Молодежного совета правомочны, если на заседании присутствует не менее </w:t>
      </w:r>
      <w:r w:rsidR="0083071F">
        <w:rPr>
          <w:bdr w:val="none" w:sz="0" w:space="0" w:color="auto" w:frame="1"/>
        </w:rPr>
        <w:t>2/3</w:t>
      </w:r>
      <w:r w:rsidRPr="00B20428">
        <w:rPr>
          <w:bdr w:val="none" w:sz="0" w:space="0" w:color="auto" w:frame="1"/>
        </w:rPr>
        <w:t xml:space="preserve"> от установленной численности членов Молодежного совета.</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19</w:t>
      </w:r>
      <w:r w:rsidRPr="00B20428">
        <w:rPr>
          <w:bdr w:val="none" w:sz="0" w:space="0" w:color="auto" w:frame="1"/>
        </w:rPr>
        <w:t>. Очередные заседания Молодежного совета проводятся в дни и часы, определённые решением Молодежного совета. Внеочередные заседания созываются по инициативе Главы город</w:t>
      </w:r>
      <w:r w:rsidR="00096480">
        <w:rPr>
          <w:bdr w:val="none" w:sz="0" w:space="0" w:color="auto" w:frame="1"/>
        </w:rPr>
        <w:t>а</w:t>
      </w:r>
      <w:r w:rsidRPr="00B20428">
        <w:rPr>
          <w:bdr w:val="none" w:sz="0" w:space="0" w:color="auto" w:frame="1"/>
        </w:rPr>
        <w:t xml:space="preserve"> Пущино, председателя Молодежного совета, комитетов и по требованию не менее 1/3 от установленной численности членов Молодежного совета, подтверждённому письменным коллективным заявлением на имя председателя Молодежного совета, в трёхдневный срок.</w:t>
      </w:r>
    </w:p>
    <w:p w:rsidR="002847FE" w:rsidRPr="00B20428" w:rsidRDefault="002847FE" w:rsidP="002847FE">
      <w:pPr>
        <w:pStyle w:val="aa"/>
        <w:spacing w:before="0" w:after="0" w:line="235" w:lineRule="atLeast"/>
        <w:ind w:firstLine="708"/>
        <w:jc w:val="both"/>
      </w:pPr>
      <w:r w:rsidRPr="00B20428">
        <w:rPr>
          <w:bdr w:val="none" w:sz="0" w:space="0" w:color="auto" w:frame="1"/>
        </w:rPr>
        <w:t>Информация о времени, месте проведения заседания, предлагаемой повестки дня должна не менее чем за два дня быть доведена до сведения членов Молодежного совета.</w:t>
      </w:r>
    </w:p>
    <w:p w:rsidR="0083071F" w:rsidRPr="00B20428" w:rsidRDefault="0083071F" w:rsidP="0083071F">
      <w:pPr>
        <w:pStyle w:val="aa"/>
        <w:spacing w:before="0" w:after="0" w:line="235" w:lineRule="atLeast"/>
        <w:ind w:firstLine="708"/>
        <w:jc w:val="both"/>
      </w:pPr>
      <w:r w:rsidRPr="00B20428">
        <w:rPr>
          <w:b/>
          <w:bCs/>
          <w:bdr w:val="none" w:sz="0" w:space="0" w:color="auto" w:frame="1"/>
        </w:rPr>
        <w:t>Статья 20</w:t>
      </w:r>
      <w:r w:rsidRPr="00B20428">
        <w:rPr>
          <w:bdr w:val="none" w:sz="0" w:space="0" w:color="auto" w:frame="1"/>
        </w:rPr>
        <w:t>. Решения о перерывах принимаются Молодежным советом большинством голосов от числа членов Молодежного совета, присутствующих на заседаниях, по предложению председателей комитетов (комиссий</w:t>
      </w:r>
      <w:r>
        <w:rPr>
          <w:bdr w:val="none" w:sz="0" w:space="0" w:color="auto" w:frame="1"/>
        </w:rPr>
        <w:t xml:space="preserve">) или любых его членов. </w:t>
      </w:r>
      <w:r w:rsidRPr="00B20428">
        <w:rPr>
          <w:bdr w:val="none" w:sz="0" w:space="0" w:color="auto" w:frame="1"/>
        </w:rPr>
        <w:t>Предложения о перерыве на срок до 10 минут могут удовлетворяться председательствующим без голосования.</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21</w:t>
      </w:r>
      <w:r w:rsidRPr="00B20428">
        <w:rPr>
          <w:bdr w:val="none" w:sz="0" w:space="0" w:color="auto" w:frame="1"/>
        </w:rPr>
        <w:t xml:space="preserve">. Заседания Молодежного совета являются открытыми. По решению Молодежного совета может быть проведено закрытое заседание. Лица, не являющиеся членами  Молодежного совета, могут присутствовать на закрытом заседании только по решению Молодежного совета. </w:t>
      </w:r>
      <w:proofErr w:type="gramStart"/>
      <w:r w:rsidRPr="00B20428">
        <w:rPr>
          <w:bdr w:val="none" w:sz="0" w:space="0" w:color="auto" w:frame="1"/>
        </w:rPr>
        <w:t>Лица, не являющиеся членами Молодежного совета и не пользующиеся правом совещательного голоса, не имеют права вмешиваться  в работу Молодежного совета, обязаны воздерживаться от проявления одобрения или неодобрения, соблюдать порядок и подчиняться распоряжениям председательствующего на заседании.</w:t>
      </w:r>
      <w:proofErr w:type="gramEnd"/>
    </w:p>
    <w:p w:rsidR="002847FE" w:rsidRPr="00B20428" w:rsidRDefault="002847FE" w:rsidP="002847FE">
      <w:pPr>
        <w:pStyle w:val="aa"/>
        <w:spacing w:before="0" w:after="0" w:line="235" w:lineRule="atLeast"/>
        <w:ind w:firstLine="708"/>
        <w:jc w:val="both"/>
      </w:pPr>
      <w:r w:rsidRPr="00B20428">
        <w:rPr>
          <w:bdr w:val="none" w:sz="0" w:space="0" w:color="auto" w:frame="1"/>
        </w:rPr>
        <w:t>Нарушители могут быть удалены из зала по требованию председательствующего.  </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22</w:t>
      </w:r>
      <w:r w:rsidRPr="00B20428">
        <w:rPr>
          <w:bdr w:val="none" w:sz="0" w:space="0" w:color="auto" w:frame="1"/>
        </w:rPr>
        <w:t>. Приглашённые на заседание Молодежного совета имеют все права, предусмотренные для членов Молодежного совета, кроме права участвовать в голосовании. Председательствующий на заседании Молодежного совета информирует членов Молодежного совета о составе лиц, приглашённых на заседание.</w:t>
      </w:r>
    </w:p>
    <w:p w:rsidR="0083071F" w:rsidRPr="00B20428" w:rsidRDefault="0083071F" w:rsidP="0083071F">
      <w:pPr>
        <w:pStyle w:val="aa"/>
        <w:spacing w:before="0" w:after="0" w:line="235" w:lineRule="atLeast"/>
        <w:ind w:firstLine="708"/>
        <w:jc w:val="both"/>
      </w:pPr>
      <w:r w:rsidRPr="00B20428">
        <w:rPr>
          <w:b/>
          <w:bCs/>
          <w:bdr w:val="none" w:sz="0" w:space="0" w:color="auto" w:frame="1"/>
        </w:rPr>
        <w:t>Статья 23</w:t>
      </w:r>
      <w:r w:rsidRPr="00B20428">
        <w:rPr>
          <w:bdr w:val="none" w:sz="0" w:space="0" w:color="auto" w:frame="1"/>
        </w:rPr>
        <w:t xml:space="preserve">. Информационные сообщения о работе Молодежного совета могут публиковаться в печати, </w:t>
      </w:r>
      <w:r>
        <w:rPr>
          <w:bdr w:val="none" w:sz="0" w:space="0" w:color="auto" w:frame="1"/>
        </w:rPr>
        <w:t xml:space="preserve">на </w:t>
      </w:r>
      <w:proofErr w:type="spellStart"/>
      <w:r>
        <w:rPr>
          <w:bdr w:val="none" w:sz="0" w:space="0" w:color="auto" w:frame="1"/>
        </w:rPr>
        <w:t>интернет-ресурсах</w:t>
      </w:r>
      <w:proofErr w:type="spellEnd"/>
      <w:r>
        <w:rPr>
          <w:bdr w:val="none" w:sz="0" w:space="0" w:color="auto" w:frame="1"/>
        </w:rPr>
        <w:t xml:space="preserve">, </w:t>
      </w:r>
      <w:r w:rsidRPr="00B20428">
        <w:rPr>
          <w:bdr w:val="none" w:sz="0" w:space="0" w:color="auto" w:frame="1"/>
        </w:rPr>
        <w:t xml:space="preserve">а также передаваться по местному телевидению и радиовещанию. По решению Молодежного совета в средствах массовой информации </w:t>
      </w:r>
      <w:r>
        <w:rPr>
          <w:bdr w:val="none" w:sz="0" w:space="0" w:color="auto" w:frame="1"/>
        </w:rPr>
        <w:t xml:space="preserve">или </w:t>
      </w:r>
      <w:r w:rsidRPr="00B20428">
        <w:rPr>
          <w:bdr w:val="none" w:sz="0" w:space="0" w:color="auto" w:frame="1"/>
        </w:rPr>
        <w:t>могут публиковаться сведения о неявках членов Молодежного совета на заседания.</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24</w:t>
      </w:r>
      <w:r w:rsidRPr="00B20428">
        <w:rPr>
          <w:bdr w:val="none" w:sz="0" w:space="0" w:color="auto" w:frame="1"/>
        </w:rPr>
        <w:t xml:space="preserve">. Повестка дня заседания Молодежного совета может включать основные вопросы, вопросы в части «разное», организационные вопросы, информационные сообщения. Вопросы, отнесённые к части «разное», носят организационный, </w:t>
      </w:r>
      <w:proofErr w:type="spellStart"/>
      <w:r w:rsidRPr="00B20428">
        <w:rPr>
          <w:bdr w:val="none" w:sz="0" w:space="0" w:color="auto" w:frame="1"/>
        </w:rPr>
        <w:t>порученческий</w:t>
      </w:r>
      <w:proofErr w:type="spellEnd"/>
      <w:r w:rsidRPr="00B20428">
        <w:rPr>
          <w:bdr w:val="none" w:sz="0" w:space="0" w:color="auto" w:frame="1"/>
        </w:rPr>
        <w:t xml:space="preserve"> характер.</w:t>
      </w:r>
    </w:p>
    <w:p w:rsidR="002847FE" w:rsidRPr="00B20428" w:rsidRDefault="002847FE" w:rsidP="002847FE">
      <w:pPr>
        <w:pStyle w:val="aa"/>
        <w:spacing w:before="0" w:after="0" w:line="235" w:lineRule="atLeast"/>
        <w:ind w:firstLine="708"/>
        <w:jc w:val="both"/>
      </w:pPr>
      <w:r w:rsidRPr="00B20428">
        <w:rPr>
          <w:b/>
          <w:bCs/>
          <w:bdr w:val="none" w:sz="0" w:space="0" w:color="auto" w:frame="1"/>
        </w:rPr>
        <w:lastRenderedPageBreak/>
        <w:t>Статья 25</w:t>
      </w:r>
      <w:r w:rsidRPr="00B20428">
        <w:rPr>
          <w:bdr w:val="none" w:sz="0" w:space="0" w:color="auto" w:frame="1"/>
        </w:rPr>
        <w:t>. Проекты решений по вопросам, отнесённым к части «разное» могут не в полной мере удовлетворять указанным в статье 20 требованиям. Вопрос о готовности таких проектов к рассмотрению на заседании Молодежного совета решается при утверждении повестки дня заседания.</w:t>
      </w:r>
    </w:p>
    <w:p w:rsidR="002847FE" w:rsidRPr="00B20428" w:rsidRDefault="002847FE" w:rsidP="002847FE">
      <w:pPr>
        <w:pStyle w:val="aa"/>
        <w:spacing w:before="0" w:after="0" w:line="235" w:lineRule="atLeast"/>
        <w:ind w:firstLine="708"/>
      </w:pPr>
      <w:r w:rsidRPr="00B20428">
        <w:rPr>
          <w:b/>
          <w:bCs/>
          <w:bdr w:val="none" w:sz="0" w:space="0" w:color="auto" w:frame="1"/>
        </w:rPr>
        <w:t>Статья 27</w:t>
      </w:r>
      <w:r w:rsidRPr="00B20428">
        <w:rPr>
          <w:bdr w:val="none" w:sz="0" w:space="0" w:color="auto" w:frame="1"/>
        </w:rPr>
        <w:t>. Процедура принятия решения по вопросам, включённым в повестку дня заседания Молодежного совета, включает:</w:t>
      </w:r>
    </w:p>
    <w:p w:rsidR="002847FE" w:rsidRPr="00B20428" w:rsidRDefault="002847FE" w:rsidP="002847FE">
      <w:pPr>
        <w:pStyle w:val="aa"/>
        <w:spacing w:before="0" w:after="0" w:line="235" w:lineRule="atLeast"/>
        <w:jc w:val="both"/>
      </w:pPr>
      <w:r w:rsidRPr="00B20428">
        <w:rPr>
          <w:bdr w:val="none" w:sz="0" w:space="0" w:color="auto" w:frame="1"/>
        </w:rPr>
        <w:t>- доклад по проекту решения, который делает автор или представитель авторов, представитель комитета (комиссии), рабочей группы перед Главой город</w:t>
      </w:r>
      <w:r w:rsidR="00096480">
        <w:rPr>
          <w:bdr w:val="none" w:sz="0" w:space="0" w:color="auto" w:frame="1"/>
        </w:rPr>
        <w:t>а</w:t>
      </w:r>
      <w:r w:rsidRPr="00B20428">
        <w:rPr>
          <w:bdr w:val="none" w:sz="0" w:space="0" w:color="auto" w:frame="1"/>
        </w:rPr>
        <w:t xml:space="preserve"> Пущино или его представителем;</w:t>
      </w:r>
    </w:p>
    <w:p w:rsidR="002847FE" w:rsidRPr="00B20428" w:rsidRDefault="002847FE" w:rsidP="002847FE">
      <w:pPr>
        <w:pStyle w:val="aa"/>
        <w:spacing w:before="0" w:after="0" w:line="235" w:lineRule="atLeast"/>
        <w:jc w:val="both"/>
      </w:pPr>
      <w:r w:rsidRPr="00B20428">
        <w:rPr>
          <w:bdr w:val="none" w:sz="0" w:space="0" w:color="auto" w:frame="1"/>
        </w:rPr>
        <w:t>- содоклад (право на содоклад имеет Председатель Молодежного совета и его заместители, председатели комитетов и комиссий;</w:t>
      </w:r>
    </w:p>
    <w:p w:rsidR="002847FE" w:rsidRPr="00B20428" w:rsidRDefault="002847FE" w:rsidP="002847FE">
      <w:pPr>
        <w:pStyle w:val="aa"/>
        <w:spacing w:before="0" w:after="0" w:line="235" w:lineRule="atLeast"/>
        <w:jc w:val="both"/>
      </w:pPr>
      <w:r w:rsidRPr="00B20428">
        <w:rPr>
          <w:bdr w:val="none" w:sz="0" w:space="0" w:color="auto" w:frame="1"/>
        </w:rPr>
        <w:t>- ответы докладчика на вопросы;</w:t>
      </w:r>
    </w:p>
    <w:p w:rsidR="002847FE" w:rsidRPr="00B20428" w:rsidRDefault="002847FE" w:rsidP="002847FE">
      <w:pPr>
        <w:pStyle w:val="aa"/>
        <w:spacing w:before="0" w:after="0" w:line="235" w:lineRule="atLeast"/>
        <w:jc w:val="both"/>
      </w:pPr>
      <w:r w:rsidRPr="00B20428">
        <w:rPr>
          <w:bdr w:val="none" w:sz="0" w:space="0" w:color="auto" w:frame="1"/>
        </w:rPr>
        <w:t>- прения по докладам;</w:t>
      </w:r>
    </w:p>
    <w:p w:rsidR="002847FE" w:rsidRPr="00B20428" w:rsidRDefault="002847FE" w:rsidP="002847FE">
      <w:pPr>
        <w:pStyle w:val="aa"/>
        <w:spacing w:before="0" w:after="0" w:line="235" w:lineRule="atLeast"/>
        <w:jc w:val="both"/>
      </w:pPr>
      <w:r w:rsidRPr="00B20428">
        <w:rPr>
          <w:bdr w:val="none" w:sz="0" w:space="0" w:color="auto" w:frame="1"/>
        </w:rPr>
        <w:t>- голосование по представленному проекту решения «за основу» (докладчик имеет право по согласованию с другими авторами проекта решения внести в него изменения перед голосованием);</w:t>
      </w:r>
    </w:p>
    <w:p w:rsidR="002847FE" w:rsidRPr="00B20428" w:rsidRDefault="002847FE" w:rsidP="002847FE">
      <w:pPr>
        <w:pStyle w:val="aa"/>
        <w:spacing w:before="0" w:after="0" w:line="235" w:lineRule="atLeast"/>
        <w:jc w:val="both"/>
      </w:pPr>
      <w:r w:rsidRPr="00B20428">
        <w:rPr>
          <w:bdr w:val="none" w:sz="0" w:space="0" w:color="auto" w:frame="1"/>
        </w:rPr>
        <w:t>- голосование по каждой поправке к проекту решения (автор поправки может снять её с голосования, редакционные поправки могут приниматься без голосования);</w:t>
      </w:r>
    </w:p>
    <w:p w:rsidR="002847FE" w:rsidRPr="00B20428" w:rsidRDefault="002847FE" w:rsidP="002847FE">
      <w:pPr>
        <w:pStyle w:val="aa"/>
        <w:spacing w:before="0" w:after="0" w:line="235" w:lineRule="atLeast"/>
        <w:jc w:val="both"/>
      </w:pPr>
      <w:r w:rsidRPr="00B20428">
        <w:rPr>
          <w:bdr w:val="none" w:sz="0" w:space="0" w:color="auto" w:frame="1"/>
        </w:rPr>
        <w:t>- голосование по проекту решения «в целом» со всеми внесёнными в проект решения поправками.</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27</w:t>
      </w:r>
      <w:r w:rsidRPr="00B20428">
        <w:rPr>
          <w:bdr w:val="none" w:sz="0" w:space="0" w:color="auto" w:frame="1"/>
        </w:rPr>
        <w:t>. При наличии альтернативных проектов решений, по вопросам, включённым в повестку дня заседания, и при условии, что каждый из них подготовлен в установленном Регламентом порядке, Совет заслушивает доклады по каждому из этих проектов.</w:t>
      </w:r>
    </w:p>
    <w:p w:rsidR="002847FE" w:rsidRPr="00B20428" w:rsidRDefault="002847FE" w:rsidP="002847FE">
      <w:pPr>
        <w:pStyle w:val="aa"/>
        <w:spacing w:before="0" w:after="0" w:line="235" w:lineRule="atLeast"/>
        <w:ind w:firstLine="708"/>
        <w:jc w:val="both"/>
      </w:pPr>
      <w:r w:rsidRPr="00B20428">
        <w:rPr>
          <w:bdr w:val="none" w:sz="0" w:space="0" w:color="auto" w:frame="1"/>
        </w:rPr>
        <w:t>После прений по докладам перед голосованием «за основу» Совет путём открытого справочного голосования (ведётся подсчёт только голосов поданных «за») определяется, какой из проектов принимается за основу и именно по нему проводится голосование «принять за основу».</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28</w:t>
      </w:r>
      <w:r w:rsidRPr="00B20428">
        <w:rPr>
          <w:bdr w:val="none" w:sz="0" w:space="0" w:color="auto" w:frame="1"/>
        </w:rPr>
        <w:t xml:space="preserve">. </w:t>
      </w:r>
      <w:proofErr w:type="gramStart"/>
      <w:r w:rsidRPr="00B20428">
        <w:rPr>
          <w:bdr w:val="none" w:sz="0" w:space="0" w:color="auto" w:frame="1"/>
        </w:rPr>
        <w:t>Выступающим</w:t>
      </w:r>
      <w:proofErr w:type="gramEnd"/>
      <w:r w:rsidRPr="00B20428">
        <w:rPr>
          <w:bdr w:val="none" w:sz="0" w:space="0" w:color="auto" w:frame="1"/>
        </w:rPr>
        <w:t xml:space="preserve"> на заседании Молодежного совета предоставляется слово:</w:t>
      </w:r>
    </w:p>
    <w:p w:rsidR="002847FE" w:rsidRPr="00B20428" w:rsidRDefault="002847FE" w:rsidP="002847FE">
      <w:pPr>
        <w:pStyle w:val="aa"/>
        <w:spacing w:before="0" w:after="0" w:line="235" w:lineRule="atLeast"/>
        <w:jc w:val="both"/>
      </w:pPr>
      <w:r w:rsidRPr="00B20428">
        <w:rPr>
          <w:bdr w:val="none" w:sz="0" w:space="0" w:color="auto" w:frame="1"/>
        </w:rPr>
        <w:t>для докладов – до 20 минут;</w:t>
      </w:r>
    </w:p>
    <w:p w:rsidR="002847FE" w:rsidRPr="00B20428" w:rsidRDefault="002847FE" w:rsidP="002847FE">
      <w:pPr>
        <w:pStyle w:val="aa"/>
        <w:spacing w:before="0" w:after="0" w:line="235" w:lineRule="atLeast"/>
        <w:jc w:val="both"/>
      </w:pPr>
      <w:r w:rsidRPr="00B20428">
        <w:rPr>
          <w:bdr w:val="none" w:sz="0" w:space="0" w:color="auto" w:frame="1"/>
        </w:rPr>
        <w:t>для содокладов – до 10 минут;</w:t>
      </w:r>
    </w:p>
    <w:p w:rsidR="002847FE" w:rsidRPr="00B20428" w:rsidRDefault="002847FE" w:rsidP="002847FE">
      <w:pPr>
        <w:pStyle w:val="aa"/>
        <w:spacing w:before="0" w:after="0" w:line="235" w:lineRule="atLeast"/>
        <w:jc w:val="both"/>
      </w:pPr>
      <w:r w:rsidRPr="00B20428">
        <w:rPr>
          <w:bdr w:val="none" w:sz="0" w:space="0" w:color="auto" w:frame="1"/>
        </w:rPr>
        <w:t>для выступления в прениях, для оглашения обращения граждан, для информационных сообщений – 5 минут;</w:t>
      </w:r>
    </w:p>
    <w:p w:rsidR="002847FE" w:rsidRPr="00B20428" w:rsidRDefault="002847FE" w:rsidP="002847FE">
      <w:pPr>
        <w:pStyle w:val="aa"/>
        <w:spacing w:before="0" w:after="0" w:line="235" w:lineRule="atLeast"/>
        <w:jc w:val="both"/>
      </w:pPr>
      <w:r w:rsidRPr="00B20428">
        <w:rPr>
          <w:bdr w:val="none" w:sz="0" w:space="0" w:color="auto" w:frame="1"/>
        </w:rPr>
        <w:t xml:space="preserve"> для повторных выступлений, а также постатейном </w:t>
      </w:r>
      <w:proofErr w:type="gramStart"/>
      <w:r w:rsidRPr="00B20428">
        <w:rPr>
          <w:bdr w:val="none" w:sz="0" w:space="0" w:color="auto" w:frame="1"/>
        </w:rPr>
        <w:t>обсуждении</w:t>
      </w:r>
      <w:proofErr w:type="gramEnd"/>
      <w:r w:rsidRPr="00B20428">
        <w:rPr>
          <w:bdr w:val="none" w:sz="0" w:space="0" w:color="auto" w:frame="1"/>
        </w:rPr>
        <w:t xml:space="preserve"> решений Молодежного совета – 2 минуты;</w:t>
      </w:r>
    </w:p>
    <w:p w:rsidR="002847FE" w:rsidRPr="00B20428" w:rsidRDefault="002847FE" w:rsidP="002847FE">
      <w:pPr>
        <w:pStyle w:val="aa"/>
        <w:spacing w:before="0" w:after="0" w:line="235" w:lineRule="atLeast"/>
        <w:jc w:val="both"/>
      </w:pPr>
      <w:proofErr w:type="gramStart"/>
      <w:r w:rsidRPr="00B20428">
        <w:rPr>
          <w:bdr w:val="none" w:sz="0" w:space="0" w:color="auto" w:frame="1"/>
        </w:rPr>
        <w:t>для сообщений, справок, вопросов, выдвижение кандидатур, выступлений по мотивам голосования, внесение предложений, запросов – 2 минуты.</w:t>
      </w:r>
      <w:proofErr w:type="gramEnd"/>
    </w:p>
    <w:p w:rsidR="002847FE" w:rsidRPr="00B20428" w:rsidRDefault="002847FE" w:rsidP="002847FE">
      <w:pPr>
        <w:pStyle w:val="aa"/>
        <w:spacing w:before="0" w:after="0" w:line="235" w:lineRule="atLeast"/>
        <w:jc w:val="both"/>
      </w:pPr>
      <w:r w:rsidRPr="00B20428">
        <w:rPr>
          <w:bdr w:val="none" w:sz="0" w:space="0" w:color="auto" w:frame="1"/>
        </w:rPr>
        <w:t>по порядку ведения заседания, для ответа на вопросы и дачи разъяснений – в пределах одной минуты и может быть предоставлено председательствующим вне очереди.</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29</w:t>
      </w:r>
      <w:r w:rsidRPr="00B20428">
        <w:rPr>
          <w:bdr w:val="none" w:sz="0" w:space="0" w:color="auto" w:frame="1"/>
        </w:rPr>
        <w:t>. Для рассмотрения каждого вопроса повестки дня отводится определённое время. Время обсуждения вопроса не более одного часа, если Молодежным советом не принято другое решение. При превышении установленного времени рассмотрения вопрос снимается с обсуждения, если Молодежный совет не примет решения об его продлении.</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30</w:t>
      </w:r>
      <w:r w:rsidRPr="00B20428">
        <w:rPr>
          <w:bdr w:val="none" w:sz="0" w:space="0" w:color="auto" w:frame="1"/>
        </w:rPr>
        <w:t>. Член Молодежного совета выступает на заседании только  после предоставления ему слова председательствующим. Председательствующий на заседании предоставляет слово в порядке поступлений заявлений, за исключением случаев, указанных в настоящем Регламенте.</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31</w:t>
      </w:r>
      <w:r w:rsidRPr="00B20428">
        <w:rPr>
          <w:bdr w:val="none" w:sz="0" w:space="0" w:color="auto" w:frame="1"/>
        </w:rPr>
        <w:t>. Член Молодежного совета может выступить, как правило, по обсуждаемому вопросу один раз. Право повторного выступления предоставляется только докладчику и содокладчику. При обсуждении поправок выступают только автор поправки и автор проекта решения.</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32</w:t>
      </w:r>
      <w:r w:rsidRPr="00B20428">
        <w:rPr>
          <w:bdr w:val="none" w:sz="0" w:space="0" w:color="auto" w:frame="1"/>
        </w:rPr>
        <w:t xml:space="preserve">. Глава </w:t>
      </w:r>
      <w:r w:rsidR="00EA447F">
        <w:rPr>
          <w:bdr w:val="none" w:sz="0" w:space="0" w:color="auto" w:frame="1"/>
        </w:rPr>
        <w:t>города</w:t>
      </w:r>
      <w:r w:rsidRPr="00B20428">
        <w:rPr>
          <w:bdr w:val="none" w:sz="0" w:space="0" w:color="auto" w:frame="1"/>
        </w:rPr>
        <w:t xml:space="preserve"> Пущино,  Председатель Молодежного совета, его заместитель, председатель комитета (комиссии) по вопросам, находящимся в их ведении, а </w:t>
      </w:r>
      <w:r w:rsidRPr="00B20428">
        <w:rPr>
          <w:bdr w:val="none" w:sz="0" w:space="0" w:color="auto" w:frame="1"/>
        </w:rPr>
        <w:lastRenderedPageBreak/>
        <w:t>также член Молодежного совета, который внёс вопрос, вправе взять слово для выступления вне очереди один раз в пределах времени, определённого Регламентом.</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33</w:t>
      </w:r>
      <w:r w:rsidRPr="00B20428">
        <w:rPr>
          <w:bdr w:val="none" w:sz="0" w:space="0" w:color="auto" w:frame="1"/>
        </w:rPr>
        <w:t>. Выступающий на заседаниях Молодежного совета не должен использовать грубые или некорректные выражения, а также превышать отведённое для выступления время. Председательствующий имеет право в этом случае сделать предупреждение, а при повторении подобных действий – лишить слова, а при необходимости – объявить перерыв в заседании.</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34</w:t>
      </w:r>
      <w:r w:rsidRPr="00B20428">
        <w:rPr>
          <w:bdr w:val="none" w:sz="0" w:space="0" w:color="auto" w:frame="1"/>
        </w:rPr>
        <w:t>. Прения прекращаются по решению Молодежного совета, если за это проголосовало более половины членов Молодежного совета, присутствующих на заседании. В случае принятия решения о прекращении прений председательствующий обязан предоставить минуту каждому члену Молодежного совета, настаивающему на выступлении.</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35</w:t>
      </w:r>
      <w:r w:rsidRPr="00B20428">
        <w:rPr>
          <w:bdr w:val="none" w:sz="0" w:space="0" w:color="auto" w:frame="1"/>
        </w:rPr>
        <w:t>. В случае, когда вопросы повестки дня заседания Молодежного совета полностью не рассмотрены в отведенное время, принимается решение о продолжении заседания Молодежного совета. Решение о времени возобновления работы заседания Молодежного совета принимается большинством голосов от числа членов Молодежного совета, присутствующих на заседании.</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36</w:t>
      </w:r>
      <w:r w:rsidRPr="00B20428">
        <w:rPr>
          <w:bdr w:val="none" w:sz="0" w:space="0" w:color="auto" w:frame="1"/>
        </w:rPr>
        <w:t>. Председательствующий на заседании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ведёт заседание Молодежного совета в соответствии с настоящим Регламентом;</w:t>
      </w:r>
    </w:p>
    <w:p w:rsidR="002847FE" w:rsidRPr="00B20428" w:rsidRDefault="002847FE" w:rsidP="002847FE">
      <w:pPr>
        <w:pStyle w:val="aa"/>
        <w:spacing w:before="0" w:after="0" w:line="235" w:lineRule="atLeast"/>
        <w:jc w:val="both"/>
      </w:pPr>
      <w:r w:rsidRPr="00B20428">
        <w:rPr>
          <w:bdr w:val="none" w:sz="0" w:space="0" w:color="auto" w:frame="1"/>
        </w:rPr>
        <w:t> предоставляет слово докладчикам, содокладчикам и выступающим в порядке поступления заявлений;</w:t>
      </w:r>
    </w:p>
    <w:p w:rsidR="002847FE" w:rsidRPr="00B20428" w:rsidRDefault="002847FE" w:rsidP="002847FE">
      <w:pPr>
        <w:pStyle w:val="aa"/>
        <w:spacing w:before="0" w:after="0" w:line="235" w:lineRule="atLeast"/>
        <w:jc w:val="both"/>
      </w:pPr>
      <w:r w:rsidRPr="00B20428">
        <w:rPr>
          <w:bdr w:val="none" w:sz="0" w:space="0" w:color="auto" w:frame="1"/>
        </w:rPr>
        <w:t>при нарушении порядка в зале прерывает  заседание, либо принимает меры для удаления из зала  нарушителя, не являющегося членом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 оглашает письменные запросы, предоставляет слово для вопросов и ответов на них, справок, заявлений, обращений, объявлений;</w:t>
      </w:r>
    </w:p>
    <w:p w:rsidR="002847FE" w:rsidRPr="00B20428" w:rsidRDefault="002847FE" w:rsidP="002847FE">
      <w:pPr>
        <w:pStyle w:val="aa"/>
        <w:spacing w:before="0" w:after="0" w:line="235" w:lineRule="atLeast"/>
        <w:jc w:val="both"/>
      </w:pPr>
      <w:r w:rsidRPr="00B20428">
        <w:rPr>
          <w:bdr w:val="none" w:sz="0" w:space="0" w:color="auto" w:frame="1"/>
        </w:rPr>
        <w:t> проводит голосование по вопросам, требующим решения Молодежного совета, и объявляет его результаты;</w:t>
      </w:r>
    </w:p>
    <w:p w:rsidR="002847FE" w:rsidRPr="00B20428" w:rsidRDefault="002847FE" w:rsidP="002847FE">
      <w:pPr>
        <w:pStyle w:val="aa"/>
        <w:spacing w:before="0" w:after="0" w:line="235" w:lineRule="atLeast"/>
        <w:jc w:val="both"/>
      </w:pPr>
      <w:r w:rsidRPr="00B20428">
        <w:rPr>
          <w:bdr w:val="none" w:sz="0" w:space="0" w:color="auto" w:frame="1"/>
        </w:rPr>
        <w:t> даёт рабочим органам Молодежного совета поручения, связанные с обеспечением заседания; </w:t>
      </w:r>
    </w:p>
    <w:p w:rsidR="002847FE" w:rsidRPr="00B20428" w:rsidRDefault="002847FE" w:rsidP="002847FE">
      <w:pPr>
        <w:pStyle w:val="aa"/>
        <w:spacing w:before="0" w:after="0" w:line="235" w:lineRule="atLeast"/>
        <w:jc w:val="both"/>
      </w:pPr>
      <w:r w:rsidRPr="00B20428">
        <w:rPr>
          <w:bdr w:val="none" w:sz="0" w:space="0" w:color="auto" w:frame="1"/>
        </w:rPr>
        <w:t> организует ведение протокола заседания Молодежного совета и подписывает его;</w:t>
      </w:r>
    </w:p>
    <w:p w:rsidR="002847FE" w:rsidRPr="00B20428" w:rsidRDefault="002847FE" w:rsidP="002847FE">
      <w:pPr>
        <w:pStyle w:val="aa"/>
        <w:spacing w:before="0" w:after="0" w:line="235" w:lineRule="atLeast"/>
        <w:jc w:val="both"/>
      </w:pPr>
      <w:r w:rsidRPr="00B20428">
        <w:rPr>
          <w:bdr w:val="none" w:sz="0" w:space="0" w:color="auto" w:frame="1"/>
        </w:rPr>
        <w:t> не имеет право комментировать и давать оценку выступлениям членов Молодежного совета. При необходимости высказаться  по существу вопроса берёт слово в соответствии с настоящим Регламентом.</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37</w:t>
      </w:r>
      <w:r w:rsidRPr="00B20428">
        <w:rPr>
          <w:bdr w:val="none" w:sz="0" w:space="0" w:color="auto" w:frame="1"/>
        </w:rPr>
        <w:t>. Если проект решения не принят за основу, то он отправляется авторам на доработку либо отправляется в рабочую группу Молодежного совета, организуемую решением Молодежного совета.</w:t>
      </w:r>
    </w:p>
    <w:p w:rsidR="002847FE" w:rsidRPr="00B20428" w:rsidRDefault="002847FE" w:rsidP="002847FE">
      <w:pPr>
        <w:pStyle w:val="aa"/>
        <w:spacing w:before="0" w:after="0" w:line="235" w:lineRule="atLeast"/>
        <w:ind w:firstLine="708"/>
        <w:jc w:val="both"/>
      </w:pPr>
      <w:r w:rsidRPr="00B20428">
        <w:rPr>
          <w:bdr w:val="none" w:sz="0" w:space="0" w:color="auto" w:frame="1"/>
        </w:rPr>
        <w:t>Если проект решения принят за основу, а число поступивших поправок достаточно велико, то рассмотрение проекта решения откладывается до следующего заседания для анализа и систематизации авторами проекта поступивших поправок.</w:t>
      </w:r>
    </w:p>
    <w:p w:rsidR="002847FE" w:rsidRPr="00B20428" w:rsidRDefault="002847FE" w:rsidP="002847FE">
      <w:pPr>
        <w:pStyle w:val="aa"/>
        <w:spacing w:before="0" w:after="0" w:line="235" w:lineRule="atLeast"/>
        <w:ind w:firstLine="708"/>
        <w:jc w:val="both"/>
      </w:pPr>
      <w:r w:rsidRPr="00B20428">
        <w:rPr>
          <w:bdr w:val="none" w:sz="0" w:space="0" w:color="auto" w:frame="1"/>
        </w:rPr>
        <w:t>Если проект решения принят за основу, проведено голосование по всем поправкам, но проект решения не принят «в целом», то решением Молодежного совета создаётся согласительная комиссия для подготовки к следующему заседанию Молодежного совета предложений по дальнейшему рассмотрению проекта решения.</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38</w:t>
      </w:r>
      <w:r w:rsidRPr="00B20428">
        <w:rPr>
          <w:bdr w:val="none" w:sz="0" w:space="0" w:color="auto" w:frame="1"/>
        </w:rPr>
        <w:t>. Если к одному проекту решения имеется несколько взаимоисключающих поправок, то после обсуждения каждой из них проводится открытое справочное голосование, после чего поправка, набравшая наибольшее число голосов «за», ставится на голосование для принятия решения.</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39</w:t>
      </w:r>
      <w:r w:rsidRPr="00B20428">
        <w:rPr>
          <w:bdr w:val="none" w:sz="0" w:space="0" w:color="auto" w:frame="1"/>
        </w:rPr>
        <w:t>. Решения Молодежного совета принимаются путём голосования. Результаты голосования определяются подсчётом голосов, поданных депутатами «за», «против»,  «воздержался».</w:t>
      </w:r>
    </w:p>
    <w:p w:rsidR="002847FE" w:rsidRPr="00B20428" w:rsidRDefault="002847FE" w:rsidP="002847FE">
      <w:pPr>
        <w:pStyle w:val="aa"/>
        <w:spacing w:before="0" w:after="0" w:line="235" w:lineRule="atLeast"/>
        <w:ind w:firstLine="708"/>
        <w:jc w:val="both"/>
      </w:pPr>
      <w:r w:rsidRPr="00B20428">
        <w:rPr>
          <w:bdr w:val="none" w:sz="0" w:space="0" w:color="auto" w:frame="1"/>
        </w:rPr>
        <w:t>Для принятия решения, если это не определено прямо или иными  статьями Регламента, необходимо:</w:t>
      </w:r>
    </w:p>
    <w:p w:rsidR="002847FE" w:rsidRPr="00B20428" w:rsidRDefault="002847FE" w:rsidP="002847FE">
      <w:pPr>
        <w:pStyle w:val="aa"/>
        <w:spacing w:before="0" w:after="0" w:line="235" w:lineRule="atLeast"/>
        <w:jc w:val="both"/>
      </w:pPr>
      <w:r w:rsidRPr="00B20428">
        <w:rPr>
          <w:bdr w:val="none" w:sz="0" w:space="0" w:color="auto" w:frame="1"/>
        </w:rPr>
        <w:t xml:space="preserve">более 1/2 голосов «за» от числа членов Молодежного совета, присутствующих на заседании, по вопросам </w:t>
      </w:r>
      <w:proofErr w:type="gramStart"/>
      <w:r w:rsidRPr="00B20428">
        <w:rPr>
          <w:bdr w:val="none" w:sz="0" w:space="0" w:color="auto" w:frame="1"/>
        </w:rPr>
        <w:t>принятия повестки дня заседания Молодежного совета</w:t>
      </w:r>
      <w:proofErr w:type="gramEnd"/>
      <w:r w:rsidRPr="00B20428">
        <w:rPr>
          <w:bdr w:val="none" w:sz="0" w:space="0" w:color="auto" w:frame="1"/>
        </w:rPr>
        <w:t xml:space="preserve"> за основу и включения в </w:t>
      </w:r>
      <w:r w:rsidRPr="00B20428">
        <w:rPr>
          <w:bdr w:val="none" w:sz="0" w:space="0" w:color="auto" w:frame="1"/>
        </w:rPr>
        <w:lastRenderedPageBreak/>
        <w:t>неё дополнений и изменений (до принятия повестки дня заседания в целом), а также по вопросам процедурного характера;</w:t>
      </w:r>
    </w:p>
    <w:p w:rsidR="002847FE" w:rsidRPr="00B20428" w:rsidRDefault="002847FE" w:rsidP="002847FE">
      <w:pPr>
        <w:pStyle w:val="aa"/>
        <w:spacing w:before="0" w:after="0" w:line="235" w:lineRule="atLeast"/>
        <w:jc w:val="both"/>
      </w:pPr>
      <w:r w:rsidRPr="00B20428">
        <w:rPr>
          <w:bdr w:val="none" w:sz="0" w:space="0" w:color="auto" w:frame="1"/>
        </w:rPr>
        <w:t> не менее 1/2 голосов «за» от числа членов Молодежного совета, присутствующих на заседании, по вопросу включения дополнений в часть «информационные сообщения» повестки дня заседания (до принятия повестки дня заседания в целом);</w:t>
      </w:r>
    </w:p>
    <w:p w:rsidR="002847FE" w:rsidRPr="00B20428" w:rsidRDefault="002847FE" w:rsidP="002847FE">
      <w:pPr>
        <w:pStyle w:val="aa"/>
        <w:spacing w:before="0" w:after="0" w:line="235" w:lineRule="atLeast"/>
        <w:jc w:val="both"/>
      </w:pPr>
      <w:r w:rsidRPr="00B20428">
        <w:rPr>
          <w:bdr w:val="none" w:sz="0" w:space="0" w:color="auto" w:frame="1"/>
        </w:rPr>
        <w:t> более 1/2 голосов «за» от установленного числа членов Молодежного совета по вопросам принятия решений.</w:t>
      </w:r>
    </w:p>
    <w:p w:rsidR="002847FE" w:rsidRPr="00B20428" w:rsidRDefault="002847FE" w:rsidP="002847FE">
      <w:pPr>
        <w:pStyle w:val="aa"/>
        <w:spacing w:before="0" w:after="0" w:line="235" w:lineRule="atLeast"/>
        <w:jc w:val="both"/>
      </w:pPr>
      <w:r w:rsidRPr="00B20428">
        <w:rPr>
          <w:bdr w:val="none" w:sz="0" w:space="0" w:color="auto" w:frame="1"/>
        </w:rPr>
        <w:t>        Без голосования по общему согласию членов Молодежного совета могут приниматься решения по процедуре, а также решения о протокольных записях, имеющих характер поручений Молодежного совета депутатам, органам и аппарату Молодежного совета и его должностным лицам.</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40</w:t>
      </w:r>
      <w:r w:rsidRPr="00B20428">
        <w:rPr>
          <w:bdr w:val="none" w:sz="0" w:space="0" w:color="auto" w:frame="1"/>
        </w:rPr>
        <w:t>. Виды голосования, используемые Молодежным советом, классифицируются:</w:t>
      </w:r>
    </w:p>
    <w:p w:rsidR="002847FE" w:rsidRPr="00B20428" w:rsidRDefault="002847FE" w:rsidP="002847FE">
      <w:pPr>
        <w:pStyle w:val="aa"/>
        <w:spacing w:before="0" w:after="0" w:line="235" w:lineRule="atLeast"/>
        <w:jc w:val="both"/>
      </w:pPr>
      <w:r w:rsidRPr="00B20428">
        <w:rPr>
          <w:bdr w:val="none" w:sz="0" w:space="0" w:color="auto" w:frame="1"/>
        </w:rPr>
        <w:t xml:space="preserve">по степени огласки – </w:t>
      </w:r>
      <w:proofErr w:type="gramStart"/>
      <w:r w:rsidRPr="00B20428">
        <w:rPr>
          <w:bdr w:val="none" w:sz="0" w:space="0" w:color="auto" w:frame="1"/>
        </w:rPr>
        <w:t>тайное</w:t>
      </w:r>
      <w:proofErr w:type="gramEnd"/>
      <w:r w:rsidRPr="00B20428">
        <w:rPr>
          <w:bdr w:val="none" w:sz="0" w:space="0" w:color="auto" w:frame="1"/>
        </w:rPr>
        <w:t xml:space="preserve"> или открытое;</w:t>
      </w:r>
    </w:p>
    <w:p w:rsidR="002847FE" w:rsidRPr="00B20428" w:rsidRDefault="002847FE" w:rsidP="002847FE">
      <w:pPr>
        <w:pStyle w:val="aa"/>
        <w:spacing w:before="0" w:after="0" w:line="235" w:lineRule="atLeast"/>
        <w:jc w:val="both"/>
      </w:pPr>
      <w:r w:rsidRPr="00B20428">
        <w:rPr>
          <w:bdr w:val="none" w:sz="0" w:space="0" w:color="auto" w:frame="1"/>
        </w:rPr>
        <w:t xml:space="preserve">по последствиям – </w:t>
      </w:r>
      <w:proofErr w:type="gramStart"/>
      <w:r w:rsidRPr="00B20428">
        <w:rPr>
          <w:bdr w:val="none" w:sz="0" w:space="0" w:color="auto" w:frame="1"/>
        </w:rPr>
        <w:t>решающее</w:t>
      </w:r>
      <w:proofErr w:type="gramEnd"/>
      <w:r w:rsidRPr="00B20428">
        <w:rPr>
          <w:bdr w:val="none" w:sz="0" w:space="0" w:color="auto" w:frame="1"/>
        </w:rPr>
        <w:t xml:space="preserve"> или справочное.</w:t>
      </w:r>
    </w:p>
    <w:p w:rsidR="002847FE" w:rsidRPr="00B20428" w:rsidRDefault="002847FE" w:rsidP="002847FE">
      <w:pPr>
        <w:pStyle w:val="aa"/>
        <w:spacing w:before="0" w:after="0" w:line="235" w:lineRule="atLeast"/>
        <w:ind w:firstLine="708"/>
        <w:jc w:val="both"/>
      </w:pPr>
      <w:r w:rsidRPr="00B20428">
        <w:rPr>
          <w:bdr w:val="none" w:sz="0" w:space="0" w:color="auto" w:frame="1"/>
        </w:rPr>
        <w:t>Основным видом голосования является открытое решающее.</w:t>
      </w:r>
    </w:p>
    <w:p w:rsidR="002847FE" w:rsidRPr="00B20428" w:rsidRDefault="002847FE" w:rsidP="002847FE">
      <w:pPr>
        <w:pStyle w:val="aa"/>
        <w:spacing w:before="0" w:after="0" w:line="235" w:lineRule="atLeast"/>
        <w:ind w:firstLine="708"/>
        <w:jc w:val="both"/>
      </w:pPr>
      <w:r w:rsidRPr="00B20428">
        <w:rPr>
          <w:bdr w:val="none" w:sz="0" w:space="0" w:color="auto" w:frame="1"/>
        </w:rPr>
        <w:t xml:space="preserve">Открытое решающее голосование может быть поимённым. Решение о проведении поимённого голосования принимается по предложению Главы </w:t>
      </w:r>
      <w:r w:rsidR="00EA447F">
        <w:rPr>
          <w:bdr w:val="none" w:sz="0" w:space="0" w:color="auto" w:frame="1"/>
        </w:rPr>
        <w:t>города</w:t>
      </w:r>
      <w:r w:rsidRPr="00B20428">
        <w:rPr>
          <w:bdr w:val="none" w:sz="0" w:space="0" w:color="auto" w:frame="1"/>
        </w:rPr>
        <w:t xml:space="preserve"> Пущино, членов Молодежного совета, ответственного секретаря Молодежного совета депутатов, если за это предложение проголосовало не менее 1/5 от установленного числа членов Молодежного совета.</w:t>
      </w:r>
    </w:p>
    <w:p w:rsidR="002847FE" w:rsidRPr="00B20428" w:rsidRDefault="002847FE" w:rsidP="002847FE">
      <w:pPr>
        <w:pStyle w:val="aa"/>
        <w:spacing w:before="0" w:after="0" w:line="235" w:lineRule="atLeast"/>
        <w:ind w:firstLine="708"/>
        <w:jc w:val="both"/>
      </w:pPr>
      <w:r w:rsidRPr="00B20428">
        <w:rPr>
          <w:bdr w:val="none" w:sz="0" w:space="0" w:color="auto" w:frame="1"/>
        </w:rPr>
        <w:t>Тайное решающее голосование проводится во всех случаях, когда это предусмотрено Регламентом, а также по решению Молодежного совета, которое может быть принято по предложению членов Молодежного совета.</w:t>
      </w:r>
    </w:p>
    <w:p w:rsidR="002847FE" w:rsidRPr="00B20428" w:rsidRDefault="002847FE" w:rsidP="002847FE">
      <w:pPr>
        <w:pStyle w:val="aa"/>
        <w:spacing w:before="0" w:after="0" w:line="235" w:lineRule="atLeast"/>
        <w:ind w:firstLine="708"/>
        <w:jc w:val="both"/>
      </w:pPr>
      <w:r w:rsidRPr="00B20428">
        <w:rPr>
          <w:bdr w:val="none" w:sz="0" w:space="0" w:color="auto" w:frame="1"/>
        </w:rPr>
        <w:t>Справочное голосование проводится председательствующим в тех случаях, когда возникает необходимость выяснить мнение членов Молодежного совета по тому или иному вопросу. Оно носит информационный характер и может служить основанием для постановки вопроса на решающее голосование.</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41</w:t>
      </w:r>
      <w:r w:rsidRPr="00B20428">
        <w:rPr>
          <w:bdr w:val="none" w:sz="0" w:space="0" w:color="auto" w:frame="1"/>
        </w:rPr>
        <w:t>. При проведении открытого голосования подсчёт голосов поручается председательствующему. Перед началом открытого голосования председательствующий указывает количество предложений, ставящихся на голосование, уточняет их формулировку, напоминает, каким количеством голосов может быть принято решение.</w:t>
      </w:r>
    </w:p>
    <w:p w:rsidR="002847FE" w:rsidRPr="00B20428" w:rsidRDefault="002847FE" w:rsidP="002847FE">
      <w:pPr>
        <w:pStyle w:val="aa"/>
        <w:spacing w:before="0" w:after="0" w:line="235" w:lineRule="atLeast"/>
        <w:ind w:firstLine="708"/>
        <w:jc w:val="both"/>
      </w:pPr>
      <w:r w:rsidRPr="00B20428">
        <w:rPr>
          <w:bdr w:val="none" w:sz="0" w:space="0" w:color="auto" w:frame="1"/>
        </w:rPr>
        <w:t xml:space="preserve">Голосование по процедурным вопросам может </w:t>
      </w:r>
      <w:proofErr w:type="gramStart"/>
      <w:r w:rsidRPr="00B20428">
        <w:rPr>
          <w:bdr w:val="none" w:sz="0" w:space="0" w:color="auto" w:frame="1"/>
        </w:rPr>
        <w:t>проводится</w:t>
      </w:r>
      <w:proofErr w:type="gramEnd"/>
      <w:r w:rsidRPr="00B20428">
        <w:rPr>
          <w:bdr w:val="none" w:sz="0" w:space="0" w:color="auto" w:frame="1"/>
        </w:rPr>
        <w:t xml:space="preserve"> без подсчёта голосов – по явному большинству, если ни один из членов Молодежного совета не потребует подсчёта голосов. При голосовании по одному вопросу член Молодежного совета имеет один голос и может подать его «за» предложение, «против» него, либо «воздержаться». После окончания подсчёта голосов председательствующий объявляет количество голосов «за», «против», «воздержавшихся», объявляет результаты голосования: принято предложение или отклонено.</w:t>
      </w:r>
    </w:p>
    <w:p w:rsidR="002847FE" w:rsidRPr="00B20428" w:rsidRDefault="002847FE" w:rsidP="002847FE">
      <w:pPr>
        <w:pStyle w:val="aa"/>
        <w:spacing w:before="0" w:after="0" w:line="235" w:lineRule="atLeast"/>
        <w:ind w:firstLine="708"/>
        <w:jc w:val="both"/>
        <w:rPr>
          <w:bdr w:val="none" w:sz="0" w:space="0" w:color="auto" w:frame="1"/>
        </w:rPr>
      </w:pPr>
      <w:r w:rsidRPr="00B20428">
        <w:rPr>
          <w:b/>
          <w:bCs/>
          <w:bdr w:val="none" w:sz="0" w:space="0" w:color="auto" w:frame="1"/>
        </w:rPr>
        <w:t>Статья 42</w:t>
      </w:r>
      <w:r w:rsidRPr="00B20428">
        <w:rPr>
          <w:bdr w:val="none" w:sz="0" w:space="0" w:color="auto" w:frame="1"/>
        </w:rPr>
        <w:t xml:space="preserve">. При проведении тайного голосования и определения его результатов Молодежного совет избирает из числа членов Молодежного совета открытым голосованием счётную комиссию. В счетную комиссию не могут  входить члены Молодежного совета, чьи кандидатуры выдвинуты в состав избираемых органов или подлежат утверждению на руководящие должности. Счётная комиссия избирает из состава председателя и секретаря комиссии. Решения счётной комиссии принимаются большинством голосов членов комиссии. </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43</w:t>
      </w:r>
      <w:r w:rsidRPr="00B20428">
        <w:rPr>
          <w:bdr w:val="none" w:sz="0" w:space="0" w:color="auto" w:frame="1"/>
        </w:rPr>
        <w:t>. О результатах тайного голосования счётная комиссия составляет протокол, который подписывается всеми членами счётной комиссии. По результатам тайного голосования счётная комиссия делает доклад. Результаты голосования автоматически вступают в силу, за исключением случаев, предусмотренных настоящим Регламентом.</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44</w:t>
      </w:r>
      <w:r w:rsidRPr="00B20428">
        <w:rPr>
          <w:bdr w:val="none" w:sz="0" w:space="0" w:color="auto" w:frame="1"/>
        </w:rPr>
        <w:t>. Поимённое голосование проводится путём непосредственного опроса членов Молодежного  совета.</w:t>
      </w:r>
    </w:p>
    <w:p w:rsidR="002847FE" w:rsidRPr="00B20428" w:rsidRDefault="002847FE" w:rsidP="002847FE">
      <w:pPr>
        <w:pStyle w:val="aa"/>
        <w:spacing w:before="0" w:after="0" w:line="235" w:lineRule="atLeast"/>
        <w:ind w:firstLine="708"/>
        <w:jc w:val="both"/>
      </w:pPr>
      <w:r w:rsidRPr="00B20428">
        <w:rPr>
          <w:b/>
          <w:bCs/>
          <w:bdr w:val="none" w:sz="0" w:space="0" w:color="auto" w:frame="1"/>
        </w:rPr>
        <w:lastRenderedPageBreak/>
        <w:t>Статья 45</w:t>
      </w:r>
      <w:r w:rsidRPr="00B20428">
        <w:rPr>
          <w:bdr w:val="none" w:sz="0" w:space="0" w:color="auto" w:frame="1"/>
        </w:rPr>
        <w:t>. Член Молодежного совета обязан лично осуществлять своё право на голосование. Член Молодежного совета, который отсутствовал во время голосования, не вправе подать свой голос позже.</w:t>
      </w:r>
    </w:p>
    <w:p w:rsidR="002847FE" w:rsidRPr="00B20428" w:rsidRDefault="002847FE" w:rsidP="002847FE">
      <w:pPr>
        <w:pStyle w:val="aa"/>
        <w:spacing w:before="0" w:after="0" w:line="235" w:lineRule="atLeast"/>
        <w:jc w:val="center"/>
      </w:pPr>
      <w:r w:rsidRPr="00B20428">
        <w:rPr>
          <w:b/>
          <w:bCs/>
          <w:bdr w:val="none" w:sz="0" w:space="0" w:color="auto" w:frame="1"/>
        </w:rPr>
        <w:t>Глава </w:t>
      </w:r>
      <w:r w:rsidRPr="00B20428">
        <w:rPr>
          <w:rStyle w:val="apple-converted-space"/>
          <w:bdr w:val="none" w:sz="0" w:space="0" w:color="auto" w:frame="1"/>
        </w:rPr>
        <w:t> </w:t>
      </w:r>
      <w:r w:rsidRPr="00B20428">
        <w:rPr>
          <w:b/>
          <w:bCs/>
          <w:bdr w:val="none" w:sz="0" w:space="0" w:color="auto" w:frame="1"/>
        </w:rPr>
        <w:t>VII.  Порядок оформления решений Молодежного совета</w:t>
      </w:r>
    </w:p>
    <w:p w:rsidR="002847FE" w:rsidRPr="00B20428" w:rsidRDefault="002847FE" w:rsidP="00096480">
      <w:pPr>
        <w:pStyle w:val="aa"/>
        <w:spacing w:before="0" w:after="0" w:line="235" w:lineRule="atLeast"/>
        <w:jc w:val="both"/>
      </w:pPr>
      <w:r w:rsidRPr="00B20428">
        <w:rPr>
          <w:b/>
          <w:bCs/>
          <w:bdr w:val="none" w:sz="0" w:space="0" w:color="auto" w:frame="1"/>
        </w:rPr>
        <w:t>            Статья 46.</w:t>
      </w:r>
      <w:r w:rsidRPr="00B20428">
        <w:rPr>
          <w:rStyle w:val="apple-converted-space"/>
          <w:bdr w:val="none" w:sz="0" w:space="0" w:color="auto" w:frame="1"/>
        </w:rPr>
        <w:t> </w:t>
      </w:r>
      <w:r w:rsidRPr="00B20428">
        <w:rPr>
          <w:bdr w:val="none" w:sz="0" w:space="0" w:color="auto" w:frame="1"/>
        </w:rPr>
        <w:t>Решения, принятые на заседании Молодежного совета, подписываются председательствующим на данном заседании и ответственным секретарем Молодежного совета.</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47</w:t>
      </w:r>
      <w:r w:rsidRPr="00B20428">
        <w:rPr>
          <w:bdr w:val="none" w:sz="0" w:space="0" w:color="auto" w:frame="1"/>
        </w:rPr>
        <w:t>. Принятые Молодежным советом решения, в течение пяти дней направляются в отдел по культуре, спорту, туризму и делам молодежи администрации городского округа Пущино.</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48</w:t>
      </w:r>
      <w:r w:rsidRPr="00B20428">
        <w:rPr>
          <w:bdr w:val="none" w:sz="0" w:space="0" w:color="auto" w:frame="1"/>
        </w:rPr>
        <w:t>. Протоколы заседания Совета оформляются в двух экземплярах, в недельный срок после окончания заседания, один экземпляр передаётся в отдел по культуре, спорту, туризму и делам молодежи Администрации городского округа Пущино, а второй хранится в Молодежном совете.</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49</w:t>
      </w:r>
      <w:r w:rsidRPr="00B20428">
        <w:rPr>
          <w:bdr w:val="none" w:sz="0" w:space="0" w:color="auto" w:frame="1"/>
        </w:rPr>
        <w:t>. Протоколы заседаний и решения Молодежного совета предоставляются для ознакомления и копирования членов Молодежного совета по их требованию.</w:t>
      </w:r>
    </w:p>
    <w:p w:rsidR="002847FE" w:rsidRPr="00B20428" w:rsidRDefault="002847FE" w:rsidP="002847FE">
      <w:pPr>
        <w:pStyle w:val="aa"/>
        <w:spacing w:before="0" w:after="0" w:line="235" w:lineRule="atLeast"/>
        <w:ind w:firstLine="708"/>
        <w:jc w:val="both"/>
        <w:rPr>
          <w:bdr w:val="none" w:sz="0" w:space="0" w:color="auto" w:frame="1"/>
        </w:rPr>
      </w:pPr>
      <w:r w:rsidRPr="00B20428">
        <w:rPr>
          <w:bdr w:val="none" w:sz="0" w:space="0" w:color="auto" w:frame="1"/>
        </w:rPr>
        <w:t>Решения Молодежного совета рассылаются согласно рассылочной ведомости не позднее, чем в 10-дневный срок со дня принятия.</w:t>
      </w:r>
    </w:p>
    <w:p w:rsidR="002847FE" w:rsidRPr="00B20428" w:rsidRDefault="002847FE" w:rsidP="002847FE">
      <w:pPr>
        <w:pStyle w:val="aa"/>
        <w:spacing w:before="0" w:after="0" w:line="235" w:lineRule="atLeast"/>
        <w:ind w:firstLine="708"/>
        <w:jc w:val="both"/>
      </w:pPr>
    </w:p>
    <w:p w:rsidR="002847FE" w:rsidRPr="00B20428" w:rsidRDefault="002847FE" w:rsidP="002847FE">
      <w:pPr>
        <w:pStyle w:val="aa"/>
        <w:spacing w:before="0" w:after="0" w:line="235" w:lineRule="atLeast"/>
        <w:jc w:val="center"/>
      </w:pPr>
      <w:r w:rsidRPr="00B20428">
        <w:rPr>
          <w:b/>
          <w:bCs/>
          <w:bdr w:val="none" w:sz="0" w:space="0" w:color="auto" w:frame="1"/>
        </w:rPr>
        <w:t>Глава</w:t>
      </w:r>
      <w:r w:rsidRPr="00B20428">
        <w:rPr>
          <w:rStyle w:val="apple-converted-space"/>
          <w:bdr w:val="none" w:sz="0" w:space="0" w:color="auto" w:frame="1"/>
        </w:rPr>
        <w:t> </w:t>
      </w:r>
      <w:r w:rsidRPr="00B20428">
        <w:rPr>
          <w:b/>
          <w:bCs/>
          <w:bdr w:val="none" w:sz="0" w:space="0" w:color="auto" w:frame="1"/>
        </w:rPr>
        <w:t>VIII. Взаимодействие Молодежного совета с Главой город</w:t>
      </w:r>
      <w:r w:rsidR="0086115E">
        <w:rPr>
          <w:b/>
          <w:bCs/>
          <w:bdr w:val="none" w:sz="0" w:space="0" w:color="auto" w:frame="1"/>
        </w:rPr>
        <w:t>а</w:t>
      </w:r>
      <w:r w:rsidRPr="00B20428">
        <w:rPr>
          <w:b/>
          <w:bCs/>
          <w:bdr w:val="none" w:sz="0" w:space="0" w:color="auto" w:frame="1"/>
        </w:rPr>
        <w:t xml:space="preserve"> Пущино</w:t>
      </w:r>
    </w:p>
    <w:p w:rsidR="002847FE" w:rsidRPr="00B20428" w:rsidRDefault="002847FE" w:rsidP="0086115E">
      <w:pPr>
        <w:pStyle w:val="aa"/>
        <w:spacing w:before="0" w:after="0" w:line="235" w:lineRule="atLeast"/>
        <w:jc w:val="both"/>
      </w:pPr>
      <w:r w:rsidRPr="00B20428">
        <w:rPr>
          <w:b/>
          <w:bCs/>
          <w:bdr w:val="none" w:sz="0" w:space="0" w:color="auto" w:frame="1"/>
        </w:rPr>
        <w:t> Статья 50.</w:t>
      </w:r>
      <w:r w:rsidRPr="00B20428">
        <w:rPr>
          <w:rStyle w:val="apple-converted-space"/>
          <w:bdr w:val="none" w:sz="0" w:space="0" w:color="auto" w:frame="1"/>
        </w:rPr>
        <w:t> </w:t>
      </w:r>
      <w:r w:rsidRPr="00B20428">
        <w:rPr>
          <w:bdr w:val="none" w:sz="0" w:space="0" w:color="auto" w:frame="1"/>
        </w:rPr>
        <w:t>Глава город</w:t>
      </w:r>
      <w:r w:rsidR="0086115E">
        <w:rPr>
          <w:bdr w:val="none" w:sz="0" w:space="0" w:color="auto" w:frame="1"/>
        </w:rPr>
        <w:t>а</w:t>
      </w:r>
      <w:r w:rsidRPr="00B20428">
        <w:rPr>
          <w:bdr w:val="none" w:sz="0" w:space="0" w:color="auto" w:frame="1"/>
        </w:rPr>
        <w:t xml:space="preserve"> Пущино и Молодежный совет  взаимодействуют исходя из интересов молодежи город</w:t>
      </w:r>
      <w:r w:rsidR="0086115E">
        <w:rPr>
          <w:bdr w:val="none" w:sz="0" w:space="0" w:color="auto" w:frame="1"/>
        </w:rPr>
        <w:t>а</w:t>
      </w:r>
      <w:r w:rsidRPr="00B20428">
        <w:rPr>
          <w:bdr w:val="none" w:sz="0" w:space="0" w:color="auto" w:frame="1"/>
        </w:rPr>
        <w:t>, единства целей и задач в решении проблем.</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53</w:t>
      </w:r>
      <w:r w:rsidRPr="00B20428">
        <w:rPr>
          <w:bdr w:val="none" w:sz="0" w:space="0" w:color="auto" w:frame="1"/>
        </w:rPr>
        <w:t>. Глава город</w:t>
      </w:r>
      <w:r w:rsidR="0086115E">
        <w:rPr>
          <w:bdr w:val="none" w:sz="0" w:space="0" w:color="auto" w:frame="1"/>
        </w:rPr>
        <w:t>а</w:t>
      </w:r>
      <w:r w:rsidRPr="00B20428">
        <w:rPr>
          <w:bdr w:val="none" w:sz="0" w:space="0" w:color="auto" w:frame="1"/>
        </w:rPr>
        <w:t xml:space="preserve"> Пущино вправе:</w:t>
      </w:r>
    </w:p>
    <w:p w:rsidR="002847FE" w:rsidRPr="00B20428" w:rsidRDefault="002847FE" w:rsidP="002847FE">
      <w:pPr>
        <w:pStyle w:val="aa"/>
        <w:spacing w:before="0" w:after="0" w:line="235" w:lineRule="atLeast"/>
        <w:jc w:val="both"/>
      </w:pPr>
      <w:r w:rsidRPr="00B20428">
        <w:rPr>
          <w:bdr w:val="none" w:sz="0" w:space="0" w:color="auto" w:frame="1"/>
        </w:rPr>
        <w:t>участвовать в открытых и закрытых заседаниях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вносить вопросы в повестку дня заседания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требовать созыва внеочередного заседания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вносить на рассмотрение Молодежного совета проекты решений Молодежного совета;</w:t>
      </w:r>
    </w:p>
    <w:p w:rsidR="002847FE" w:rsidRPr="00B20428" w:rsidRDefault="002847FE" w:rsidP="002847FE">
      <w:pPr>
        <w:pStyle w:val="aa"/>
        <w:spacing w:before="0" w:after="0" w:line="235" w:lineRule="atLeast"/>
        <w:jc w:val="both"/>
      </w:pPr>
      <w:r w:rsidRPr="00B20428">
        <w:rPr>
          <w:bdr w:val="none" w:sz="0" w:space="0" w:color="auto" w:frame="1"/>
        </w:rPr>
        <w:t>делегировать на заседания Молодежного совета представителей Администрации город</w:t>
      </w:r>
      <w:r w:rsidR="0086115E">
        <w:rPr>
          <w:bdr w:val="none" w:sz="0" w:space="0" w:color="auto" w:frame="1"/>
        </w:rPr>
        <w:t>а</w:t>
      </w:r>
      <w:r w:rsidRPr="00B20428">
        <w:rPr>
          <w:bdr w:val="none" w:sz="0" w:space="0" w:color="auto" w:frame="1"/>
        </w:rPr>
        <w:t xml:space="preserve"> Пущино с правом приоритетных выступлений.</w:t>
      </w:r>
    </w:p>
    <w:p w:rsidR="002847FE" w:rsidRPr="00B20428" w:rsidRDefault="002847FE" w:rsidP="002847FE">
      <w:pPr>
        <w:pStyle w:val="aa"/>
        <w:spacing w:before="0" w:after="0" w:line="235" w:lineRule="atLeast"/>
        <w:ind w:firstLine="708"/>
        <w:jc w:val="both"/>
        <w:rPr>
          <w:bdr w:val="none" w:sz="0" w:space="0" w:color="auto" w:frame="1"/>
        </w:rPr>
      </w:pPr>
      <w:r w:rsidRPr="00B20428">
        <w:rPr>
          <w:b/>
          <w:bCs/>
          <w:bdr w:val="none" w:sz="0" w:space="0" w:color="auto" w:frame="1"/>
        </w:rPr>
        <w:t>Статья 54</w:t>
      </w:r>
      <w:r w:rsidRPr="00B20428">
        <w:rPr>
          <w:bdr w:val="none" w:sz="0" w:space="0" w:color="auto" w:frame="1"/>
        </w:rPr>
        <w:t>. Координацию взаимодействия между Главой город</w:t>
      </w:r>
      <w:r w:rsidR="0086115E">
        <w:rPr>
          <w:bdr w:val="none" w:sz="0" w:space="0" w:color="auto" w:frame="1"/>
        </w:rPr>
        <w:t>а</w:t>
      </w:r>
      <w:r w:rsidRPr="00B20428">
        <w:rPr>
          <w:bdr w:val="none" w:sz="0" w:space="0" w:color="auto" w:frame="1"/>
        </w:rPr>
        <w:t xml:space="preserve"> Пущино и Молодежным советом осуществляют Председатель Молодежного совета.</w:t>
      </w:r>
    </w:p>
    <w:p w:rsidR="002847FE" w:rsidRPr="00B20428" w:rsidRDefault="002847FE" w:rsidP="002847FE">
      <w:pPr>
        <w:pStyle w:val="aa"/>
        <w:spacing w:before="0" w:after="0" w:line="235" w:lineRule="atLeast"/>
        <w:ind w:firstLine="708"/>
        <w:jc w:val="both"/>
      </w:pPr>
      <w:r w:rsidRPr="00B20428">
        <w:rPr>
          <w:b/>
          <w:bCs/>
          <w:bdr w:val="none" w:sz="0" w:space="0" w:color="auto" w:frame="1"/>
        </w:rPr>
        <w:t>Статья 55</w:t>
      </w:r>
      <w:r w:rsidRPr="00B20428">
        <w:rPr>
          <w:bdr w:val="none" w:sz="0" w:space="0" w:color="auto" w:frame="1"/>
        </w:rPr>
        <w:t xml:space="preserve">. Глава городского округа Пущино вправе приостановить либо отменить любое решение Молодежного совета в случае признания его </w:t>
      </w:r>
      <w:proofErr w:type="gramStart"/>
      <w:r w:rsidRPr="00B20428">
        <w:rPr>
          <w:bdr w:val="none" w:sz="0" w:space="0" w:color="auto" w:frame="1"/>
        </w:rPr>
        <w:t>нарушающим</w:t>
      </w:r>
      <w:proofErr w:type="gramEnd"/>
      <w:r w:rsidR="0086115E">
        <w:rPr>
          <w:bdr w:val="none" w:sz="0" w:space="0" w:color="auto" w:frame="1"/>
        </w:rPr>
        <w:t xml:space="preserve"> </w:t>
      </w:r>
      <w:r w:rsidRPr="00B20428">
        <w:rPr>
          <w:bdr w:val="none" w:sz="0" w:space="0" w:color="auto" w:frame="1"/>
        </w:rPr>
        <w:t>законодательство Российской Федерации или Московской области, нормативных правовых актов органов местного самоуправления городского округа Пущино, Положения о Молодежном совете при Главе город</w:t>
      </w:r>
      <w:r w:rsidR="0086115E">
        <w:rPr>
          <w:bdr w:val="none" w:sz="0" w:space="0" w:color="auto" w:frame="1"/>
        </w:rPr>
        <w:t>а</w:t>
      </w:r>
      <w:r w:rsidRPr="00B20428">
        <w:rPr>
          <w:bdr w:val="none" w:sz="0" w:space="0" w:color="auto" w:frame="1"/>
        </w:rPr>
        <w:t xml:space="preserve"> Пущино, настоящего регламента, а также нецелесообразности его принятия.</w:t>
      </w:r>
    </w:p>
    <w:p w:rsidR="00761D8A" w:rsidRDefault="00761D8A" w:rsidP="0009587D"/>
    <w:sectPr w:rsidR="00761D8A" w:rsidSect="003D28DC">
      <w:footerReference w:type="even" r:id="rId10"/>
      <w:footerReference w:type="default" r:id="rId11"/>
      <w:pgSz w:w="11906" w:h="16838"/>
      <w:pgMar w:top="851"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840" w:rsidRDefault="002C5840">
      <w:r>
        <w:separator/>
      </w:r>
    </w:p>
  </w:endnote>
  <w:endnote w:type="continuationSeparator" w:id="0">
    <w:p w:rsidR="002C5840" w:rsidRDefault="002C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imesET">
    <w:altName w:val="Times New Roman"/>
    <w:charset w:val="00"/>
    <w:family w:val="auto"/>
    <w:pitch w:val="variable"/>
    <w:sig w:usb0="00000203" w:usb1="00000000" w:usb2="00000000" w:usb3="00000000" w:csb0="00000005" w:csb1="00000000"/>
  </w:font>
  <w:font w:name="MS Sans Serif">
    <w:altName w:val="Arial"/>
    <w:panose1 w:val="00000000000000000000"/>
    <w:charset w:val="00"/>
    <w:family w:val="swiss"/>
    <w:notTrueType/>
    <w:pitch w:val="variable"/>
    <w:sig w:usb0="00000003" w:usb1="00000000" w:usb2="00000000" w:usb3="00000000" w:csb0="00000001" w:csb1="00000000"/>
  </w:font>
  <w:font w:name="Academy">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71F" w:rsidRDefault="0083071F" w:rsidP="000D1C4E">
    <w:pPr>
      <w:pStyle w:val="a8"/>
      <w:framePr w:wrap="auto" w:vAnchor="text" w:hAnchor="margin" w:xAlign="right" w:y="1"/>
      <w:rPr>
        <w:rStyle w:val="a9"/>
      </w:rPr>
    </w:pPr>
    <w:r>
      <w:rPr>
        <w:rStyle w:val="a9"/>
      </w:rPr>
      <w:fldChar w:fldCharType="begin"/>
    </w:r>
    <w:r>
      <w:rPr>
        <w:rStyle w:val="a9"/>
      </w:rPr>
      <w:instrText xml:space="preserve">PAGE  </w:instrText>
    </w:r>
    <w:r>
      <w:rPr>
        <w:rStyle w:val="a9"/>
      </w:rPr>
      <w:fldChar w:fldCharType="end"/>
    </w:r>
  </w:p>
  <w:p w:rsidR="0083071F" w:rsidRDefault="0083071F" w:rsidP="000D1C4E">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71F" w:rsidRDefault="0083071F" w:rsidP="000D1C4E">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840" w:rsidRDefault="002C5840">
      <w:r>
        <w:separator/>
      </w:r>
    </w:p>
  </w:footnote>
  <w:footnote w:type="continuationSeparator" w:id="0">
    <w:p w:rsidR="002C5840" w:rsidRDefault="002C58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1429"/>
        </w:tabs>
        <w:ind w:left="1429" w:hanging="360"/>
      </w:pPr>
    </w:lvl>
  </w:abstractNum>
  <w:abstractNum w:abstractNumId="1">
    <w:nsid w:val="00000002"/>
    <w:multiLevelType w:val="singleLevel"/>
    <w:tmpl w:val="00000002"/>
    <w:name w:val="WW8Num2"/>
    <w:lvl w:ilvl="0">
      <w:start w:val="2"/>
      <w:numFmt w:val="decimal"/>
      <w:lvlText w:val="%1."/>
      <w:lvlJc w:val="left"/>
      <w:pPr>
        <w:tabs>
          <w:tab w:val="num" w:pos="720"/>
        </w:tabs>
        <w:ind w:left="720" w:hanging="360"/>
      </w:pPr>
    </w:lvl>
  </w:abstractNum>
  <w:abstractNum w:abstractNumId="2">
    <w:nsid w:val="00000003"/>
    <w:multiLevelType w:val="singleLevel"/>
    <w:tmpl w:val="00000003"/>
    <w:name w:val="WW8Num3"/>
    <w:lvl w:ilvl="0">
      <w:start w:val="1"/>
      <w:numFmt w:val="decimal"/>
      <w:lvlText w:val="%1)"/>
      <w:lvlJc w:val="left"/>
      <w:pPr>
        <w:tabs>
          <w:tab w:val="num" w:pos="0"/>
        </w:tabs>
        <w:ind w:left="1866" w:hanging="360"/>
      </w:pPr>
    </w:lvl>
  </w:abstractNum>
  <w:abstractNum w:abstractNumId="3">
    <w:nsid w:val="00000004"/>
    <w:multiLevelType w:val="singleLevel"/>
    <w:tmpl w:val="00000004"/>
    <w:name w:val="WW8Num4"/>
    <w:lvl w:ilvl="0">
      <w:start w:val="1"/>
      <w:numFmt w:val="decimal"/>
      <w:lvlText w:val="%1)"/>
      <w:lvlJc w:val="left"/>
      <w:pPr>
        <w:tabs>
          <w:tab w:val="num" w:pos="0"/>
        </w:tabs>
        <w:ind w:left="1854" w:hanging="360"/>
      </w:pPr>
      <w:rPr>
        <w:rFonts w:ascii="Symbol" w:hAnsi="Symbol" w:cs="Symbol"/>
      </w:rPr>
    </w:lvl>
  </w:abstractNum>
  <w:abstractNum w:abstractNumId="4">
    <w:nsid w:val="00000005"/>
    <w:multiLevelType w:val="singleLevel"/>
    <w:tmpl w:val="00000005"/>
    <w:name w:val="WW8Num5"/>
    <w:lvl w:ilvl="0">
      <w:start w:val="1"/>
      <w:numFmt w:val="decimal"/>
      <w:lvlText w:val="%1)"/>
      <w:lvlJc w:val="left"/>
      <w:pPr>
        <w:tabs>
          <w:tab w:val="num" w:pos="0"/>
        </w:tabs>
        <w:ind w:left="360" w:hanging="360"/>
      </w:pPr>
    </w:lvl>
  </w:abstractNum>
  <w:abstractNum w:abstractNumId="5">
    <w:nsid w:val="00000006"/>
    <w:multiLevelType w:val="singleLevel"/>
    <w:tmpl w:val="00000006"/>
    <w:name w:val="WW8Num6"/>
    <w:lvl w:ilvl="0">
      <w:start w:val="1"/>
      <w:numFmt w:val="decimal"/>
      <w:lvlText w:val="%1)"/>
      <w:lvlJc w:val="left"/>
      <w:pPr>
        <w:tabs>
          <w:tab w:val="num" w:pos="0"/>
        </w:tabs>
        <w:ind w:left="1287" w:hanging="360"/>
      </w:pPr>
    </w:lvl>
  </w:abstractNum>
  <w:abstractNum w:abstractNumId="6">
    <w:nsid w:val="00000007"/>
    <w:multiLevelType w:val="singleLevel"/>
    <w:tmpl w:val="00000007"/>
    <w:name w:val="WW8Num7"/>
    <w:lvl w:ilvl="0">
      <w:start w:val="1"/>
      <w:numFmt w:val="decimal"/>
      <w:lvlText w:val="%1)"/>
      <w:lvlJc w:val="left"/>
      <w:pPr>
        <w:tabs>
          <w:tab w:val="num" w:pos="0"/>
        </w:tabs>
        <w:ind w:left="1854" w:hanging="360"/>
      </w:pPr>
      <w:rPr>
        <w:rFonts w:ascii="Symbol" w:hAnsi="Symbol" w:cs="Symbol"/>
      </w:rPr>
    </w:lvl>
  </w:abstractNum>
  <w:abstractNum w:abstractNumId="7">
    <w:nsid w:val="00000008"/>
    <w:multiLevelType w:val="singleLevel"/>
    <w:tmpl w:val="00000008"/>
    <w:name w:val="WW8Num8"/>
    <w:lvl w:ilvl="0">
      <w:start w:val="1"/>
      <w:numFmt w:val="decimal"/>
      <w:lvlText w:val="%1)"/>
      <w:lvlJc w:val="left"/>
      <w:pPr>
        <w:tabs>
          <w:tab w:val="num" w:pos="0"/>
        </w:tabs>
        <w:ind w:left="360" w:hanging="360"/>
      </w:pPr>
    </w:lvl>
  </w:abstractNum>
  <w:abstractNum w:abstractNumId="8">
    <w:nsid w:val="0000000A"/>
    <w:multiLevelType w:val="singleLevel"/>
    <w:tmpl w:val="0000000A"/>
    <w:name w:val="WW8Num10"/>
    <w:lvl w:ilvl="0">
      <w:start w:val="1"/>
      <w:numFmt w:val="decimal"/>
      <w:lvlText w:val="%1)"/>
      <w:lvlJc w:val="left"/>
      <w:pPr>
        <w:tabs>
          <w:tab w:val="num" w:pos="0"/>
        </w:tabs>
        <w:ind w:left="720" w:hanging="360"/>
      </w:pPr>
    </w:lvl>
  </w:abstractNum>
  <w:abstractNum w:abstractNumId="9">
    <w:nsid w:val="0000000B"/>
    <w:multiLevelType w:val="multilevel"/>
    <w:tmpl w:val="0000000B"/>
    <w:name w:val="WW8Num11"/>
    <w:lvl w:ilvl="0">
      <w:start w:val="2"/>
      <w:numFmt w:val="decimal"/>
      <w:lvlText w:val="%1."/>
      <w:lvlJc w:val="left"/>
      <w:pPr>
        <w:tabs>
          <w:tab w:val="num" w:pos="0"/>
        </w:tabs>
        <w:ind w:left="450" w:hanging="450"/>
      </w:pPr>
    </w:lvl>
    <w:lvl w:ilvl="1">
      <w:start w:val="2"/>
      <w:numFmt w:val="decimal"/>
      <w:lvlText w:val="%1.%2."/>
      <w:lvlJc w:val="left"/>
      <w:pPr>
        <w:tabs>
          <w:tab w:val="num" w:pos="0"/>
        </w:tabs>
        <w:ind w:left="1287" w:hanging="72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10">
    <w:nsid w:val="0000000C"/>
    <w:multiLevelType w:val="singleLevel"/>
    <w:tmpl w:val="0000000C"/>
    <w:name w:val="WW8Num12"/>
    <w:lvl w:ilvl="0">
      <w:start w:val="1"/>
      <w:numFmt w:val="decimal"/>
      <w:lvlText w:val="%1)"/>
      <w:lvlJc w:val="left"/>
      <w:pPr>
        <w:tabs>
          <w:tab w:val="num" w:pos="1146"/>
        </w:tabs>
        <w:ind w:left="1146" w:hanging="360"/>
      </w:pPr>
    </w:lvl>
  </w:abstractNum>
  <w:abstractNum w:abstractNumId="11">
    <w:nsid w:val="0000000D"/>
    <w:multiLevelType w:val="singleLevel"/>
    <w:tmpl w:val="0000000D"/>
    <w:name w:val="WW8Num13"/>
    <w:lvl w:ilvl="0">
      <w:start w:val="1"/>
      <w:numFmt w:val="decimal"/>
      <w:lvlText w:val="%1)"/>
      <w:lvlJc w:val="left"/>
      <w:pPr>
        <w:tabs>
          <w:tab w:val="num" w:pos="0"/>
        </w:tabs>
        <w:ind w:left="927" w:hanging="360"/>
      </w:pPr>
    </w:lvl>
  </w:abstractNum>
  <w:abstractNum w:abstractNumId="12">
    <w:nsid w:val="0000000F"/>
    <w:multiLevelType w:val="singleLevel"/>
    <w:tmpl w:val="0000000F"/>
    <w:name w:val="WW8Num15"/>
    <w:lvl w:ilvl="0">
      <w:start w:val="1"/>
      <w:numFmt w:val="decimal"/>
      <w:lvlText w:val="%1)"/>
      <w:lvlJc w:val="left"/>
      <w:pPr>
        <w:tabs>
          <w:tab w:val="num" w:pos="0"/>
        </w:tabs>
        <w:ind w:left="1287" w:hanging="360"/>
      </w:pPr>
    </w:lvl>
  </w:abstractNum>
  <w:abstractNum w:abstractNumId="13">
    <w:nsid w:val="00000010"/>
    <w:multiLevelType w:val="multilevel"/>
    <w:tmpl w:val="00000010"/>
    <w:name w:val="WW8Num16"/>
    <w:lvl w:ilvl="0">
      <w:start w:val="2"/>
      <w:numFmt w:val="decimal"/>
      <w:lvlText w:val="%1."/>
      <w:lvlJc w:val="left"/>
      <w:pPr>
        <w:tabs>
          <w:tab w:val="num" w:pos="0"/>
        </w:tabs>
        <w:ind w:left="450" w:hanging="450"/>
      </w:pPr>
    </w:lvl>
    <w:lvl w:ilvl="1">
      <w:start w:val="2"/>
      <w:numFmt w:val="decimal"/>
      <w:lvlText w:val="%1.%2."/>
      <w:lvlJc w:val="left"/>
      <w:pPr>
        <w:tabs>
          <w:tab w:val="num" w:pos="0"/>
        </w:tabs>
        <w:ind w:left="1287" w:hanging="72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14">
    <w:nsid w:val="00000011"/>
    <w:multiLevelType w:val="singleLevel"/>
    <w:tmpl w:val="00000011"/>
    <w:name w:val="WW8Num17"/>
    <w:lvl w:ilvl="0">
      <w:start w:val="1"/>
      <w:numFmt w:val="decimal"/>
      <w:lvlText w:val="%1)"/>
      <w:lvlJc w:val="left"/>
      <w:pPr>
        <w:tabs>
          <w:tab w:val="num" w:pos="1146"/>
        </w:tabs>
        <w:ind w:left="1146" w:hanging="360"/>
      </w:pPr>
    </w:lvl>
  </w:abstractNum>
  <w:abstractNum w:abstractNumId="15">
    <w:nsid w:val="00000012"/>
    <w:multiLevelType w:val="singleLevel"/>
    <w:tmpl w:val="00000012"/>
    <w:name w:val="WW8Num18"/>
    <w:lvl w:ilvl="0">
      <w:start w:val="1"/>
      <w:numFmt w:val="decimal"/>
      <w:lvlText w:val="%1)"/>
      <w:lvlJc w:val="left"/>
      <w:pPr>
        <w:tabs>
          <w:tab w:val="num" w:pos="0"/>
        </w:tabs>
        <w:ind w:left="927" w:hanging="360"/>
      </w:pPr>
    </w:lvl>
  </w:abstractNum>
  <w:abstractNum w:abstractNumId="16">
    <w:nsid w:val="00000013"/>
    <w:multiLevelType w:val="multilevel"/>
    <w:tmpl w:val="00000013"/>
    <w:lvl w:ilvl="0">
      <w:start w:val="9"/>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000014"/>
    <w:multiLevelType w:val="singleLevel"/>
    <w:tmpl w:val="00000014"/>
    <w:name w:val="WW8Num20"/>
    <w:lvl w:ilvl="0">
      <w:start w:val="1"/>
      <w:numFmt w:val="decimal"/>
      <w:lvlText w:val="%1)"/>
      <w:lvlJc w:val="left"/>
      <w:pPr>
        <w:tabs>
          <w:tab w:val="num" w:pos="0"/>
        </w:tabs>
        <w:ind w:left="1287" w:hanging="360"/>
      </w:pPr>
    </w:lvl>
  </w:abstractNum>
  <w:abstractNum w:abstractNumId="18">
    <w:nsid w:val="00000015"/>
    <w:multiLevelType w:val="singleLevel"/>
    <w:tmpl w:val="00000015"/>
    <w:name w:val="WW8Num21"/>
    <w:lvl w:ilvl="0">
      <w:start w:val="1"/>
      <w:numFmt w:val="decimal"/>
      <w:lvlText w:val="%1)"/>
      <w:lvlJc w:val="left"/>
      <w:pPr>
        <w:tabs>
          <w:tab w:val="num" w:pos="0"/>
        </w:tabs>
        <w:ind w:left="1287" w:hanging="360"/>
      </w:pPr>
    </w:lvl>
  </w:abstractNum>
  <w:abstractNum w:abstractNumId="19">
    <w:nsid w:val="00000016"/>
    <w:multiLevelType w:val="singleLevel"/>
    <w:tmpl w:val="00000016"/>
    <w:name w:val="WW8Num22"/>
    <w:lvl w:ilvl="0">
      <w:start w:val="1"/>
      <w:numFmt w:val="decimal"/>
      <w:lvlText w:val="%1)"/>
      <w:lvlJc w:val="left"/>
      <w:pPr>
        <w:tabs>
          <w:tab w:val="num" w:pos="0"/>
        </w:tabs>
        <w:ind w:left="1287" w:hanging="360"/>
      </w:pPr>
      <w:rPr>
        <w:rFonts w:ascii="Times New Roman" w:hAnsi="Times New Roman" w:cs="Times New Roman"/>
      </w:rPr>
    </w:lvl>
  </w:abstractNum>
  <w:abstractNum w:abstractNumId="20">
    <w:nsid w:val="06FA4CBC"/>
    <w:multiLevelType w:val="hybridMultilevel"/>
    <w:tmpl w:val="30F22744"/>
    <w:lvl w:ilvl="0" w:tplc="3E8252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0C7E676B"/>
    <w:multiLevelType w:val="hybridMultilevel"/>
    <w:tmpl w:val="69BE0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425544B"/>
    <w:multiLevelType w:val="hybridMultilevel"/>
    <w:tmpl w:val="128A766C"/>
    <w:lvl w:ilvl="0" w:tplc="F8F2ED4C">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C16046A"/>
    <w:multiLevelType w:val="hybridMultilevel"/>
    <w:tmpl w:val="7B887848"/>
    <w:lvl w:ilvl="0" w:tplc="7F22B45A">
      <w:start w:val="2"/>
      <w:numFmt w:val="decimal"/>
      <w:lvlText w:val="%1."/>
      <w:lvlJc w:val="left"/>
      <w:pPr>
        <w:ind w:left="502" w:hanging="360"/>
      </w:pPr>
      <w:rPr>
        <w:rFonts w:cs="Times New Roman"/>
      </w:rPr>
    </w:lvl>
    <w:lvl w:ilvl="1" w:tplc="04190019">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start w:val="1"/>
      <w:numFmt w:val="decimal"/>
      <w:lvlText w:val="%4."/>
      <w:lvlJc w:val="left"/>
      <w:pPr>
        <w:ind w:left="2662" w:hanging="360"/>
      </w:pPr>
      <w:rPr>
        <w:rFonts w:cs="Times New Roman"/>
      </w:rPr>
    </w:lvl>
    <w:lvl w:ilvl="4" w:tplc="04190019">
      <w:start w:val="1"/>
      <w:numFmt w:val="lowerLetter"/>
      <w:lvlText w:val="%5."/>
      <w:lvlJc w:val="left"/>
      <w:pPr>
        <w:ind w:left="3382" w:hanging="360"/>
      </w:pPr>
      <w:rPr>
        <w:rFonts w:cs="Times New Roman"/>
      </w:rPr>
    </w:lvl>
    <w:lvl w:ilvl="5" w:tplc="0419001B">
      <w:start w:val="1"/>
      <w:numFmt w:val="lowerRoman"/>
      <w:lvlText w:val="%6."/>
      <w:lvlJc w:val="right"/>
      <w:pPr>
        <w:ind w:left="4102" w:hanging="180"/>
      </w:pPr>
      <w:rPr>
        <w:rFonts w:cs="Times New Roman"/>
      </w:rPr>
    </w:lvl>
    <w:lvl w:ilvl="6" w:tplc="0419000F">
      <w:start w:val="1"/>
      <w:numFmt w:val="decimal"/>
      <w:lvlText w:val="%7."/>
      <w:lvlJc w:val="left"/>
      <w:pPr>
        <w:ind w:left="4822" w:hanging="360"/>
      </w:pPr>
      <w:rPr>
        <w:rFonts w:cs="Times New Roman"/>
      </w:rPr>
    </w:lvl>
    <w:lvl w:ilvl="7" w:tplc="04190019">
      <w:start w:val="1"/>
      <w:numFmt w:val="lowerLetter"/>
      <w:lvlText w:val="%8."/>
      <w:lvlJc w:val="left"/>
      <w:pPr>
        <w:ind w:left="5542" w:hanging="360"/>
      </w:pPr>
      <w:rPr>
        <w:rFonts w:cs="Times New Roman"/>
      </w:rPr>
    </w:lvl>
    <w:lvl w:ilvl="8" w:tplc="0419001B">
      <w:start w:val="1"/>
      <w:numFmt w:val="lowerRoman"/>
      <w:lvlText w:val="%9."/>
      <w:lvlJc w:val="right"/>
      <w:pPr>
        <w:ind w:left="6262" w:hanging="180"/>
      </w:pPr>
      <w:rPr>
        <w:rFonts w:cs="Times New Roman"/>
      </w:rPr>
    </w:lvl>
  </w:abstractNum>
  <w:abstractNum w:abstractNumId="24">
    <w:nsid w:val="33230F2C"/>
    <w:multiLevelType w:val="hybridMultilevel"/>
    <w:tmpl w:val="11309C2C"/>
    <w:lvl w:ilvl="0" w:tplc="3CEC89B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36E82F5C"/>
    <w:multiLevelType w:val="hybridMultilevel"/>
    <w:tmpl w:val="A4087938"/>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A9A6ED8"/>
    <w:multiLevelType w:val="hybridMultilevel"/>
    <w:tmpl w:val="B93EF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FC65052"/>
    <w:multiLevelType w:val="hybridMultilevel"/>
    <w:tmpl w:val="6700D786"/>
    <w:lvl w:ilvl="0" w:tplc="CC30F89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05D44CF"/>
    <w:multiLevelType w:val="hybridMultilevel"/>
    <w:tmpl w:val="FE8AB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593AD5"/>
    <w:multiLevelType w:val="multilevel"/>
    <w:tmpl w:val="5C4683D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nsid w:val="605D2D26"/>
    <w:multiLevelType w:val="hybridMultilevel"/>
    <w:tmpl w:val="9D1CE7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3CF58D1"/>
    <w:multiLevelType w:val="hybridMultilevel"/>
    <w:tmpl w:val="423A3596"/>
    <w:lvl w:ilvl="0" w:tplc="1244FA46">
      <w:start w:val="1"/>
      <w:numFmt w:val="decimal"/>
      <w:pStyle w:val="77"/>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9576A75"/>
    <w:multiLevelType w:val="multilevel"/>
    <w:tmpl w:val="08F0568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6A1C76A6"/>
    <w:multiLevelType w:val="hybridMultilevel"/>
    <w:tmpl w:val="B60A485C"/>
    <w:lvl w:ilvl="0" w:tplc="FC04CD04">
      <w:start w:val="1"/>
      <w:numFmt w:val="decimal"/>
      <w:lvlText w:val="%1."/>
      <w:lvlJc w:val="left"/>
      <w:pPr>
        <w:tabs>
          <w:tab w:val="num" w:pos="1755"/>
        </w:tabs>
        <w:ind w:left="1755" w:hanging="12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6C204F39"/>
    <w:multiLevelType w:val="hybridMultilevel"/>
    <w:tmpl w:val="1D4E971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471354"/>
    <w:multiLevelType w:val="hybridMultilevel"/>
    <w:tmpl w:val="99EC7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170DE8"/>
    <w:multiLevelType w:val="hybridMultilevel"/>
    <w:tmpl w:val="1E7AA6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8F9484A"/>
    <w:multiLevelType w:val="hybridMultilevel"/>
    <w:tmpl w:val="7CF42F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DD0593F"/>
    <w:multiLevelType w:val="hybridMultilevel"/>
    <w:tmpl w:val="FCBA3568"/>
    <w:lvl w:ilvl="0" w:tplc="8C3EB42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8"/>
  </w:num>
  <w:num w:numId="2">
    <w:abstractNumId w:val="2"/>
  </w:num>
  <w:num w:numId="3">
    <w:abstractNumId w:val="5"/>
  </w:num>
  <w:num w:numId="4">
    <w:abstractNumId w:val="6"/>
  </w:num>
  <w:num w:numId="5">
    <w:abstractNumId w:val="7"/>
  </w:num>
  <w:num w:numId="6">
    <w:abstractNumId w:val="8"/>
  </w:num>
  <w:num w:numId="7">
    <w:abstractNumId w:val="13"/>
  </w:num>
  <w:num w:numId="8">
    <w:abstractNumId w:val="14"/>
  </w:num>
  <w:num w:numId="9">
    <w:abstractNumId w:val="15"/>
  </w:num>
  <w:num w:numId="10">
    <w:abstractNumId w:val="17"/>
  </w:num>
  <w:num w:numId="11">
    <w:abstractNumId w:val="18"/>
  </w:num>
  <w:num w:numId="12">
    <w:abstractNumId w:val="19"/>
  </w:num>
  <w:num w:numId="13">
    <w:abstractNumId w:val="31"/>
  </w:num>
  <w:num w:numId="14">
    <w:abstractNumId w:val="27"/>
  </w:num>
  <w:num w:numId="15">
    <w:abstractNumId w:val="37"/>
  </w:num>
  <w:num w:numId="16">
    <w:abstractNumId w:val="38"/>
  </w:num>
  <w:num w:numId="17">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21"/>
  </w:num>
  <w:num w:numId="20">
    <w:abstractNumId w:val="20"/>
  </w:num>
  <w:num w:numId="21">
    <w:abstractNumId w:val="32"/>
  </w:num>
  <w:num w:numId="22">
    <w:abstractNumId w:val="24"/>
  </w:num>
  <w:num w:numId="23">
    <w:abstractNumId w:val="34"/>
  </w:num>
  <w:num w:numId="24">
    <w:abstractNumId w:val="0"/>
  </w:num>
  <w:num w:numId="25">
    <w:abstractNumId w:val="1"/>
  </w:num>
  <w:num w:numId="26">
    <w:abstractNumId w:val="3"/>
  </w:num>
  <w:num w:numId="27">
    <w:abstractNumId w:val="4"/>
  </w:num>
  <w:num w:numId="28">
    <w:abstractNumId w:val="9"/>
  </w:num>
  <w:num w:numId="29">
    <w:abstractNumId w:val="10"/>
  </w:num>
  <w:num w:numId="30">
    <w:abstractNumId w:val="11"/>
  </w:num>
  <w:num w:numId="31">
    <w:abstractNumId w:val="12"/>
  </w:num>
  <w:num w:numId="32">
    <w:abstractNumId w:val="16"/>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5"/>
  </w:num>
  <w:num w:numId="36">
    <w:abstractNumId w:val="30"/>
  </w:num>
  <w:num w:numId="37">
    <w:abstractNumId w:val="26"/>
  </w:num>
  <w:num w:numId="38">
    <w:abstractNumId w:val="35"/>
  </w:num>
  <w:num w:numId="3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B23"/>
    <w:rsid w:val="00000300"/>
    <w:rsid w:val="0000251F"/>
    <w:rsid w:val="00005072"/>
    <w:rsid w:val="0000535D"/>
    <w:rsid w:val="00005FD4"/>
    <w:rsid w:val="00006919"/>
    <w:rsid w:val="00010D74"/>
    <w:rsid w:val="0001309C"/>
    <w:rsid w:val="000130BB"/>
    <w:rsid w:val="0001437C"/>
    <w:rsid w:val="00015467"/>
    <w:rsid w:val="00016BB4"/>
    <w:rsid w:val="0001772B"/>
    <w:rsid w:val="000203FB"/>
    <w:rsid w:val="0002519E"/>
    <w:rsid w:val="000255E1"/>
    <w:rsid w:val="00025FCE"/>
    <w:rsid w:val="000306AC"/>
    <w:rsid w:val="00031194"/>
    <w:rsid w:val="00035740"/>
    <w:rsid w:val="00035814"/>
    <w:rsid w:val="0003604B"/>
    <w:rsid w:val="00036A12"/>
    <w:rsid w:val="000400CA"/>
    <w:rsid w:val="0004184F"/>
    <w:rsid w:val="00041B9C"/>
    <w:rsid w:val="00042D98"/>
    <w:rsid w:val="00043787"/>
    <w:rsid w:val="00044D63"/>
    <w:rsid w:val="00046586"/>
    <w:rsid w:val="00046DA5"/>
    <w:rsid w:val="000527C4"/>
    <w:rsid w:val="00052BB0"/>
    <w:rsid w:val="00052CE3"/>
    <w:rsid w:val="000534E7"/>
    <w:rsid w:val="0005392F"/>
    <w:rsid w:val="00053FAE"/>
    <w:rsid w:val="00054C64"/>
    <w:rsid w:val="000566A5"/>
    <w:rsid w:val="00056D39"/>
    <w:rsid w:val="00057808"/>
    <w:rsid w:val="00060277"/>
    <w:rsid w:val="000629E7"/>
    <w:rsid w:val="00065FE1"/>
    <w:rsid w:val="000668FD"/>
    <w:rsid w:val="000710EC"/>
    <w:rsid w:val="0007331B"/>
    <w:rsid w:val="000741BF"/>
    <w:rsid w:val="000748FA"/>
    <w:rsid w:val="00077BC2"/>
    <w:rsid w:val="00080062"/>
    <w:rsid w:val="000816D5"/>
    <w:rsid w:val="000817B2"/>
    <w:rsid w:val="00082968"/>
    <w:rsid w:val="00082C29"/>
    <w:rsid w:val="0008413F"/>
    <w:rsid w:val="00087812"/>
    <w:rsid w:val="00090A4C"/>
    <w:rsid w:val="0009167C"/>
    <w:rsid w:val="00091CA3"/>
    <w:rsid w:val="0009587D"/>
    <w:rsid w:val="00095E10"/>
    <w:rsid w:val="00096480"/>
    <w:rsid w:val="00096E51"/>
    <w:rsid w:val="000A2BCF"/>
    <w:rsid w:val="000A3891"/>
    <w:rsid w:val="000A5C98"/>
    <w:rsid w:val="000A5EFB"/>
    <w:rsid w:val="000A6702"/>
    <w:rsid w:val="000B2BD9"/>
    <w:rsid w:val="000B3042"/>
    <w:rsid w:val="000B3C9F"/>
    <w:rsid w:val="000B4901"/>
    <w:rsid w:val="000B5E93"/>
    <w:rsid w:val="000B7E3D"/>
    <w:rsid w:val="000B7E86"/>
    <w:rsid w:val="000C358E"/>
    <w:rsid w:val="000C449A"/>
    <w:rsid w:val="000C5DE2"/>
    <w:rsid w:val="000C62B9"/>
    <w:rsid w:val="000C69B7"/>
    <w:rsid w:val="000D143E"/>
    <w:rsid w:val="000D1C4E"/>
    <w:rsid w:val="000D1E96"/>
    <w:rsid w:val="000D325B"/>
    <w:rsid w:val="000D41D3"/>
    <w:rsid w:val="000D4C28"/>
    <w:rsid w:val="000D6B1E"/>
    <w:rsid w:val="000E0CFF"/>
    <w:rsid w:val="000E1C34"/>
    <w:rsid w:val="000E22CC"/>
    <w:rsid w:val="000E3689"/>
    <w:rsid w:val="000E5E4C"/>
    <w:rsid w:val="000F1A99"/>
    <w:rsid w:val="000F3FAA"/>
    <w:rsid w:val="000F4BB5"/>
    <w:rsid w:val="000F5E18"/>
    <w:rsid w:val="000F7A99"/>
    <w:rsid w:val="000F7EDF"/>
    <w:rsid w:val="00103684"/>
    <w:rsid w:val="00104A24"/>
    <w:rsid w:val="001055A0"/>
    <w:rsid w:val="001061B7"/>
    <w:rsid w:val="0010668E"/>
    <w:rsid w:val="001101B8"/>
    <w:rsid w:val="00110DB3"/>
    <w:rsid w:val="001153A0"/>
    <w:rsid w:val="0012395F"/>
    <w:rsid w:val="00125B90"/>
    <w:rsid w:val="00127648"/>
    <w:rsid w:val="00132BA5"/>
    <w:rsid w:val="001332E0"/>
    <w:rsid w:val="00133F23"/>
    <w:rsid w:val="00136335"/>
    <w:rsid w:val="00136E1B"/>
    <w:rsid w:val="00137579"/>
    <w:rsid w:val="001401EC"/>
    <w:rsid w:val="00141C61"/>
    <w:rsid w:val="0014322A"/>
    <w:rsid w:val="0014423D"/>
    <w:rsid w:val="00146741"/>
    <w:rsid w:val="0014797D"/>
    <w:rsid w:val="001500F7"/>
    <w:rsid w:val="00151555"/>
    <w:rsid w:val="00151E97"/>
    <w:rsid w:val="00152847"/>
    <w:rsid w:val="00153D6D"/>
    <w:rsid w:val="0015499C"/>
    <w:rsid w:val="00154C4A"/>
    <w:rsid w:val="001551B0"/>
    <w:rsid w:val="00155528"/>
    <w:rsid w:val="00155C8F"/>
    <w:rsid w:val="00156CA6"/>
    <w:rsid w:val="00160B9A"/>
    <w:rsid w:val="00165C2C"/>
    <w:rsid w:val="00165D87"/>
    <w:rsid w:val="00167FDF"/>
    <w:rsid w:val="0017058A"/>
    <w:rsid w:val="00170CD5"/>
    <w:rsid w:val="001711CD"/>
    <w:rsid w:val="001712FF"/>
    <w:rsid w:val="00171B1D"/>
    <w:rsid w:val="00172B73"/>
    <w:rsid w:val="00173665"/>
    <w:rsid w:val="001737D2"/>
    <w:rsid w:val="00174B79"/>
    <w:rsid w:val="00176E19"/>
    <w:rsid w:val="001773F2"/>
    <w:rsid w:val="00182E14"/>
    <w:rsid w:val="001848A8"/>
    <w:rsid w:val="00184E74"/>
    <w:rsid w:val="0018783A"/>
    <w:rsid w:val="00187F4A"/>
    <w:rsid w:val="0019027D"/>
    <w:rsid w:val="00191AB8"/>
    <w:rsid w:val="00192B02"/>
    <w:rsid w:val="0019467A"/>
    <w:rsid w:val="00196A1E"/>
    <w:rsid w:val="00196D51"/>
    <w:rsid w:val="001A1A3B"/>
    <w:rsid w:val="001A1E4F"/>
    <w:rsid w:val="001A293F"/>
    <w:rsid w:val="001A4899"/>
    <w:rsid w:val="001A4DB7"/>
    <w:rsid w:val="001A53EB"/>
    <w:rsid w:val="001A64FC"/>
    <w:rsid w:val="001B2C63"/>
    <w:rsid w:val="001B458B"/>
    <w:rsid w:val="001B4623"/>
    <w:rsid w:val="001B702E"/>
    <w:rsid w:val="001B7312"/>
    <w:rsid w:val="001B7E88"/>
    <w:rsid w:val="001C0149"/>
    <w:rsid w:val="001C0C6A"/>
    <w:rsid w:val="001C11BA"/>
    <w:rsid w:val="001C2093"/>
    <w:rsid w:val="001C3225"/>
    <w:rsid w:val="001C34FF"/>
    <w:rsid w:val="001C5144"/>
    <w:rsid w:val="001C530D"/>
    <w:rsid w:val="001C56BD"/>
    <w:rsid w:val="001C5B68"/>
    <w:rsid w:val="001C6D3E"/>
    <w:rsid w:val="001C7678"/>
    <w:rsid w:val="001C7F50"/>
    <w:rsid w:val="001D741E"/>
    <w:rsid w:val="001D7C0D"/>
    <w:rsid w:val="001E18E0"/>
    <w:rsid w:val="001E1D44"/>
    <w:rsid w:val="001E37FB"/>
    <w:rsid w:val="001E4DE4"/>
    <w:rsid w:val="001E6545"/>
    <w:rsid w:val="001E68F7"/>
    <w:rsid w:val="001E6C20"/>
    <w:rsid w:val="001E6F69"/>
    <w:rsid w:val="001F0594"/>
    <w:rsid w:val="001F0860"/>
    <w:rsid w:val="001F0E20"/>
    <w:rsid w:val="001F164D"/>
    <w:rsid w:val="001F1B2B"/>
    <w:rsid w:val="001F255F"/>
    <w:rsid w:val="001F2A85"/>
    <w:rsid w:val="001F2AB2"/>
    <w:rsid w:val="001F53F8"/>
    <w:rsid w:val="001F5A13"/>
    <w:rsid w:val="001F7B32"/>
    <w:rsid w:val="0020188A"/>
    <w:rsid w:val="00202B4C"/>
    <w:rsid w:val="0020378C"/>
    <w:rsid w:val="0020582F"/>
    <w:rsid w:val="002062FB"/>
    <w:rsid w:val="00206785"/>
    <w:rsid w:val="00207700"/>
    <w:rsid w:val="00207FD9"/>
    <w:rsid w:val="00211107"/>
    <w:rsid w:val="00211167"/>
    <w:rsid w:val="002119BD"/>
    <w:rsid w:val="00211D7F"/>
    <w:rsid w:val="00213D93"/>
    <w:rsid w:val="00214A95"/>
    <w:rsid w:val="00215F00"/>
    <w:rsid w:val="00216B2C"/>
    <w:rsid w:val="00216DBA"/>
    <w:rsid w:val="00217520"/>
    <w:rsid w:val="002177ED"/>
    <w:rsid w:val="00217EC9"/>
    <w:rsid w:val="00220553"/>
    <w:rsid w:val="00220B7E"/>
    <w:rsid w:val="00222FFB"/>
    <w:rsid w:val="00223928"/>
    <w:rsid w:val="00225163"/>
    <w:rsid w:val="00227F07"/>
    <w:rsid w:val="00230B7F"/>
    <w:rsid w:val="00230ECC"/>
    <w:rsid w:val="002310CF"/>
    <w:rsid w:val="002324AD"/>
    <w:rsid w:val="002342CE"/>
    <w:rsid w:val="00234B3A"/>
    <w:rsid w:val="002350D5"/>
    <w:rsid w:val="002369B0"/>
    <w:rsid w:val="002400B8"/>
    <w:rsid w:val="00241072"/>
    <w:rsid w:val="0024122E"/>
    <w:rsid w:val="002412D6"/>
    <w:rsid w:val="002426E2"/>
    <w:rsid w:val="002432DB"/>
    <w:rsid w:val="00243D00"/>
    <w:rsid w:val="00245FE5"/>
    <w:rsid w:val="00246278"/>
    <w:rsid w:val="00247542"/>
    <w:rsid w:val="00247785"/>
    <w:rsid w:val="00247A8B"/>
    <w:rsid w:val="00247DC7"/>
    <w:rsid w:val="00252481"/>
    <w:rsid w:val="00252E2C"/>
    <w:rsid w:val="002544F4"/>
    <w:rsid w:val="00254F9F"/>
    <w:rsid w:val="00256932"/>
    <w:rsid w:val="00256965"/>
    <w:rsid w:val="00257650"/>
    <w:rsid w:val="00260AE6"/>
    <w:rsid w:val="00261417"/>
    <w:rsid w:val="00266931"/>
    <w:rsid w:val="002669B2"/>
    <w:rsid w:val="00266AA3"/>
    <w:rsid w:val="0026794D"/>
    <w:rsid w:val="00272AAC"/>
    <w:rsid w:val="00272F13"/>
    <w:rsid w:val="00274C34"/>
    <w:rsid w:val="0027699D"/>
    <w:rsid w:val="00283001"/>
    <w:rsid w:val="002832DE"/>
    <w:rsid w:val="00283AD9"/>
    <w:rsid w:val="0028401E"/>
    <w:rsid w:val="002847FE"/>
    <w:rsid w:val="00285EEE"/>
    <w:rsid w:val="00286878"/>
    <w:rsid w:val="00287757"/>
    <w:rsid w:val="00291219"/>
    <w:rsid w:val="002913D8"/>
    <w:rsid w:val="00293DD3"/>
    <w:rsid w:val="00294C36"/>
    <w:rsid w:val="002976B2"/>
    <w:rsid w:val="002978E5"/>
    <w:rsid w:val="002A06F3"/>
    <w:rsid w:val="002A1FA5"/>
    <w:rsid w:val="002A239C"/>
    <w:rsid w:val="002A2FF5"/>
    <w:rsid w:val="002A32B9"/>
    <w:rsid w:val="002A43C2"/>
    <w:rsid w:val="002A47B7"/>
    <w:rsid w:val="002A6BB3"/>
    <w:rsid w:val="002A73C0"/>
    <w:rsid w:val="002A7592"/>
    <w:rsid w:val="002A795D"/>
    <w:rsid w:val="002B0142"/>
    <w:rsid w:val="002B02A4"/>
    <w:rsid w:val="002B0B37"/>
    <w:rsid w:val="002B1B7E"/>
    <w:rsid w:val="002B4E67"/>
    <w:rsid w:val="002B5520"/>
    <w:rsid w:val="002B5AFC"/>
    <w:rsid w:val="002C3EEA"/>
    <w:rsid w:val="002C5840"/>
    <w:rsid w:val="002C5CC2"/>
    <w:rsid w:val="002C6445"/>
    <w:rsid w:val="002C6A6D"/>
    <w:rsid w:val="002D1FA6"/>
    <w:rsid w:val="002D2E56"/>
    <w:rsid w:val="002D4479"/>
    <w:rsid w:val="002D4D23"/>
    <w:rsid w:val="002D4E86"/>
    <w:rsid w:val="002D53BD"/>
    <w:rsid w:val="002D5A64"/>
    <w:rsid w:val="002D5D1A"/>
    <w:rsid w:val="002D6DDC"/>
    <w:rsid w:val="002D6F81"/>
    <w:rsid w:val="002E5877"/>
    <w:rsid w:val="002E616D"/>
    <w:rsid w:val="002E7C63"/>
    <w:rsid w:val="002F00E9"/>
    <w:rsid w:val="002F0ABE"/>
    <w:rsid w:val="002F2200"/>
    <w:rsid w:val="002F2794"/>
    <w:rsid w:val="002F461F"/>
    <w:rsid w:val="002F51B0"/>
    <w:rsid w:val="002F6C46"/>
    <w:rsid w:val="002F6FA8"/>
    <w:rsid w:val="002F75AA"/>
    <w:rsid w:val="00306AB5"/>
    <w:rsid w:val="003126C6"/>
    <w:rsid w:val="0031287A"/>
    <w:rsid w:val="003129B3"/>
    <w:rsid w:val="00312CB8"/>
    <w:rsid w:val="00314F75"/>
    <w:rsid w:val="0031750A"/>
    <w:rsid w:val="003206CE"/>
    <w:rsid w:val="00320860"/>
    <w:rsid w:val="003212AE"/>
    <w:rsid w:val="00321F7E"/>
    <w:rsid w:val="0032527C"/>
    <w:rsid w:val="00325945"/>
    <w:rsid w:val="00326A6E"/>
    <w:rsid w:val="00331748"/>
    <w:rsid w:val="0033239B"/>
    <w:rsid w:val="00332A18"/>
    <w:rsid w:val="00333965"/>
    <w:rsid w:val="00333E0D"/>
    <w:rsid w:val="00334918"/>
    <w:rsid w:val="00335733"/>
    <w:rsid w:val="00336ABC"/>
    <w:rsid w:val="0034044F"/>
    <w:rsid w:val="0034251A"/>
    <w:rsid w:val="003435C0"/>
    <w:rsid w:val="00343A5E"/>
    <w:rsid w:val="003447C4"/>
    <w:rsid w:val="003451DF"/>
    <w:rsid w:val="00345543"/>
    <w:rsid w:val="00346B0A"/>
    <w:rsid w:val="0034703B"/>
    <w:rsid w:val="0035036A"/>
    <w:rsid w:val="0035237E"/>
    <w:rsid w:val="00352821"/>
    <w:rsid w:val="00353D35"/>
    <w:rsid w:val="00354A88"/>
    <w:rsid w:val="0035557A"/>
    <w:rsid w:val="003571D9"/>
    <w:rsid w:val="00357F6C"/>
    <w:rsid w:val="00360BC0"/>
    <w:rsid w:val="0036178C"/>
    <w:rsid w:val="0036204C"/>
    <w:rsid w:val="00362495"/>
    <w:rsid w:val="00364F2B"/>
    <w:rsid w:val="00365BB1"/>
    <w:rsid w:val="00371597"/>
    <w:rsid w:val="00371FA6"/>
    <w:rsid w:val="003736EE"/>
    <w:rsid w:val="00374032"/>
    <w:rsid w:val="00374D48"/>
    <w:rsid w:val="00374F0A"/>
    <w:rsid w:val="00376BDD"/>
    <w:rsid w:val="00376F19"/>
    <w:rsid w:val="00380AC1"/>
    <w:rsid w:val="00384ECA"/>
    <w:rsid w:val="003852C2"/>
    <w:rsid w:val="00385F2C"/>
    <w:rsid w:val="00386320"/>
    <w:rsid w:val="0038636E"/>
    <w:rsid w:val="00386723"/>
    <w:rsid w:val="00387BC1"/>
    <w:rsid w:val="00390691"/>
    <w:rsid w:val="0039103F"/>
    <w:rsid w:val="00391A1A"/>
    <w:rsid w:val="00391A8F"/>
    <w:rsid w:val="00392542"/>
    <w:rsid w:val="003935B0"/>
    <w:rsid w:val="0039487D"/>
    <w:rsid w:val="00395371"/>
    <w:rsid w:val="00396794"/>
    <w:rsid w:val="00397739"/>
    <w:rsid w:val="00397881"/>
    <w:rsid w:val="003A18E4"/>
    <w:rsid w:val="003A205A"/>
    <w:rsid w:val="003A24EA"/>
    <w:rsid w:val="003A2CDA"/>
    <w:rsid w:val="003A3AAD"/>
    <w:rsid w:val="003A3FC2"/>
    <w:rsid w:val="003A4B49"/>
    <w:rsid w:val="003A5046"/>
    <w:rsid w:val="003B03EC"/>
    <w:rsid w:val="003B0635"/>
    <w:rsid w:val="003B18E4"/>
    <w:rsid w:val="003B1E7C"/>
    <w:rsid w:val="003B1EF7"/>
    <w:rsid w:val="003B1F9E"/>
    <w:rsid w:val="003B38FB"/>
    <w:rsid w:val="003B3B44"/>
    <w:rsid w:val="003B6459"/>
    <w:rsid w:val="003B7663"/>
    <w:rsid w:val="003C0B23"/>
    <w:rsid w:val="003C228F"/>
    <w:rsid w:val="003C2B26"/>
    <w:rsid w:val="003C2DDC"/>
    <w:rsid w:val="003C2E93"/>
    <w:rsid w:val="003C501B"/>
    <w:rsid w:val="003C63CC"/>
    <w:rsid w:val="003D01C2"/>
    <w:rsid w:val="003D1836"/>
    <w:rsid w:val="003D1CDF"/>
    <w:rsid w:val="003D28DC"/>
    <w:rsid w:val="003D3288"/>
    <w:rsid w:val="003D3E96"/>
    <w:rsid w:val="003D4173"/>
    <w:rsid w:val="003D6369"/>
    <w:rsid w:val="003D6DB0"/>
    <w:rsid w:val="003E0A51"/>
    <w:rsid w:val="003E4959"/>
    <w:rsid w:val="003E58E2"/>
    <w:rsid w:val="003E6A71"/>
    <w:rsid w:val="003E6A9B"/>
    <w:rsid w:val="003E7C32"/>
    <w:rsid w:val="003F0F68"/>
    <w:rsid w:val="003F1025"/>
    <w:rsid w:val="003F326F"/>
    <w:rsid w:val="003F3BCD"/>
    <w:rsid w:val="003F4DD0"/>
    <w:rsid w:val="003F6239"/>
    <w:rsid w:val="003F7F26"/>
    <w:rsid w:val="00400347"/>
    <w:rsid w:val="00401579"/>
    <w:rsid w:val="00401E41"/>
    <w:rsid w:val="0040240C"/>
    <w:rsid w:val="00403D3E"/>
    <w:rsid w:val="00404890"/>
    <w:rsid w:val="00405773"/>
    <w:rsid w:val="00406C09"/>
    <w:rsid w:val="00406CE0"/>
    <w:rsid w:val="00407BC2"/>
    <w:rsid w:val="00411E5D"/>
    <w:rsid w:val="00420A21"/>
    <w:rsid w:val="00423B7B"/>
    <w:rsid w:val="00424D47"/>
    <w:rsid w:val="00425397"/>
    <w:rsid w:val="00425D45"/>
    <w:rsid w:val="004274BA"/>
    <w:rsid w:val="004276B0"/>
    <w:rsid w:val="00431700"/>
    <w:rsid w:val="0043184B"/>
    <w:rsid w:val="004342A1"/>
    <w:rsid w:val="00434E62"/>
    <w:rsid w:val="00434F40"/>
    <w:rsid w:val="00435A24"/>
    <w:rsid w:val="00435F3B"/>
    <w:rsid w:val="00440366"/>
    <w:rsid w:val="0044141A"/>
    <w:rsid w:val="00441DA5"/>
    <w:rsid w:val="00443251"/>
    <w:rsid w:val="0044419D"/>
    <w:rsid w:val="0044645A"/>
    <w:rsid w:val="00450145"/>
    <w:rsid w:val="00450BF1"/>
    <w:rsid w:val="004513B7"/>
    <w:rsid w:val="00453136"/>
    <w:rsid w:val="004534F8"/>
    <w:rsid w:val="0045619F"/>
    <w:rsid w:val="00456ADB"/>
    <w:rsid w:val="00456BE2"/>
    <w:rsid w:val="004574B6"/>
    <w:rsid w:val="00457DE9"/>
    <w:rsid w:val="0046037F"/>
    <w:rsid w:val="00462738"/>
    <w:rsid w:val="00464F7D"/>
    <w:rsid w:val="00465A37"/>
    <w:rsid w:val="00466FB1"/>
    <w:rsid w:val="004673C3"/>
    <w:rsid w:val="00467AB2"/>
    <w:rsid w:val="00470903"/>
    <w:rsid w:val="00471D0E"/>
    <w:rsid w:val="00476F93"/>
    <w:rsid w:val="00477345"/>
    <w:rsid w:val="00481FC8"/>
    <w:rsid w:val="00482B6C"/>
    <w:rsid w:val="00483823"/>
    <w:rsid w:val="00485E72"/>
    <w:rsid w:val="00486002"/>
    <w:rsid w:val="004936FF"/>
    <w:rsid w:val="0049410D"/>
    <w:rsid w:val="00495F5C"/>
    <w:rsid w:val="0049609B"/>
    <w:rsid w:val="00496778"/>
    <w:rsid w:val="00496F7A"/>
    <w:rsid w:val="004A3C60"/>
    <w:rsid w:val="004A5A66"/>
    <w:rsid w:val="004A5D4F"/>
    <w:rsid w:val="004A7322"/>
    <w:rsid w:val="004A75BD"/>
    <w:rsid w:val="004B0B9E"/>
    <w:rsid w:val="004B2158"/>
    <w:rsid w:val="004B2E2F"/>
    <w:rsid w:val="004B3A4F"/>
    <w:rsid w:val="004B3C5A"/>
    <w:rsid w:val="004B470A"/>
    <w:rsid w:val="004C1CD0"/>
    <w:rsid w:val="004C268A"/>
    <w:rsid w:val="004C2820"/>
    <w:rsid w:val="004C33DC"/>
    <w:rsid w:val="004C3580"/>
    <w:rsid w:val="004C542D"/>
    <w:rsid w:val="004D0368"/>
    <w:rsid w:val="004D0C54"/>
    <w:rsid w:val="004D1924"/>
    <w:rsid w:val="004D1ECE"/>
    <w:rsid w:val="004D558F"/>
    <w:rsid w:val="004D74D5"/>
    <w:rsid w:val="004D773C"/>
    <w:rsid w:val="004D7FB4"/>
    <w:rsid w:val="004E0307"/>
    <w:rsid w:val="004E161D"/>
    <w:rsid w:val="004E1893"/>
    <w:rsid w:val="004E369E"/>
    <w:rsid w:val="004E5460"/>
    <w:rsid w:val="004E5F96"/>
    <w:rsid w:val="004F0270"/>
    <w:rsid w:val="004F030B"/>
    <w:rsid w:val="004F0E1B"/>
    <w:rsid w:val="004F1BE1"/>
    <w:rsid w:val="004F1FF7"/>
    <w:rsid w:val="004F304F"/>
    <w:rsid w:val="004F3294"/>
    <w:rsid w:val="004F3F4C"/>
    <w:rsid w:val="004F57C9"/>
    <w:rsid w:val="00500942"/>
    <w:rsid w:val="00501557"/>
    <w:rsid w:val="0050264B"/>
    <w:rsid w:val="005052D1"/>
    <w:rsid w:val="00512912"/>
    <w:rsid w:val="00513506"/>
    <w:rsid w:val="00513BA3"/>
    <w:rsid w:val="00513C39"/>
    <w:rsid w:val="0051425E"/>
    <w:rsid w:val="00514C12"/>
    <w:rsid w:val="00516938"/>
    <w:rsid w:val="00521435"/>
    <w:rsid w:val="0052251C"/>
    <w:rsid w:val="00523145"/>
    <w:rsid w:val="0052385B"/>
    <w:rsid w:val="005241AF"/>
    <w:rsid w:val="005305A2"/>
    <w:rsid w:val="00533C80"/>
    <w:rsid w:val="00534443"/>
    <w:rsid w:val="00534BF6"/>
    <w:rsid w:val="00535BF1"/>
    <w:rsid w:val="00541EC1"/>
    <w:rsid w:val="00544AE1"/>
    <w:rsid w:val="00544CE7"/>
    <w:rsid w:val="0054551B"/>
    <w:rsid w:val="0054565E"/>
    <w:rsid w:val="005461CF"/>
    <w:rsid w:val="0054719D"/>
    <w:rsid w:val="00550071"/>
    <w:rsid w:val="00551FE6"/>
    <w:rsid w:val="005522EF"/>
    <w:rsid w:val="00554F9D"/>
    <w:rsid w:val="005554D6"/>
    <w:rsid w:val="005556A9"/>
    <w:rsid w:val="00560CAC"/>
    <w:rsid w:val="00565E93"/>
    <w:rsid w:val="00566D37"/>
    <w:rsid w:val="00567B51"/>
    <w:rsid w:val="00572398"/>
    <w:rsid w:val="00573278"/>
    <w:rsid w:val="00573305"/>
    <w:rsid w:val="00574E2F"/>
    <w:rsid w:val="00581352"/>
    <w:rsid w:val="0058149C"/>
    <w:rsid w:val="00582228"/>
    <w:rsid w:val="00583005"/>
    <w:rsid w:val="00583024"/>
    <w:rsid w:val="0058423B"/>
    <w:rsid w:val="00585938"/>
    <w:rsid w:val="0058602B"/>
    <w:rsid w:val="00590C3B"/>
    <w:rsid w:val="00591F56"/>
    <w:rsid w:val="00592DFA"/>
    <w:rsid w:val="00593326"/>
    <w:rsid w:val="00594BCA"/>
    <w:rsid w:val="005A1380"/>
    <w:rsid w:val="005A21C3"/>
    <w:rsid w:val="005A309F"/>
    <w:rsid w:val="005A32D0"/>
    <w:rsid w:val="005A3655"/>
    <w:rsid w:val="005A5D0C"/>
    <w:rsid w:val="005A6AAB"/>
    <w:rsid w:val="005A7777"/>
    <w:rsid w:val="005B0DB8"/>
    <w:rsid w:val="005B1EAE"/>
    <w:rsid w:val="005B2030"/>
    <w:rsid w:val="005B211A"/>
    <w:rsid w:val="005B2AB2"/>
    <w:rsid w:val="005B32B6"/>
    <w:rsid w:val="005B365D"/>
    <w:rsid w:val="005B4C9F"/>
    <w:rsid w:val="005B502D"/>
    <w:rsid w:val="005B547A"/>
    <w:rsid w:val="005B72ED"/>
    <w:rsid w:val="005B7C90"/>
    <w:rsid w:val="005C1EEC"/>
    <w:rsid w:val="005C1FAB"/>
    <w:rsid w:val="005C2634"/>
    <w:rsid w:val="005C42CE"/>
    <w:rsid w:val="005C5D73"/>
    <w:rsid w:val="005C5E33"/>
    <w:rsid w:val="005D02E8"/>
    <w:rsid w:val="005D07FC"/>
    <w:rsid w:val="005D0BD2"/>
    <w:rsid w:val="005D1745"/>
    <w:rsid w:val="005D6BC8"/>
    <w:rsid w:val="005D6CD0"/>
    <w:rsid w:val="005D7E51"/>
    <w:rsid w:val="005E11CD"/>
    <w:rsid w:val="005E12CB"/>
    <w:rsid w:val="005E1615"/>
    <w:rsid w:val="005E1C29"/>
    <w:rsid w:val="005E1D5D"/>
    <w:rsid w:val="005E1F10"/>
    <w:rsid w:val="005E234F"/>
    <w:rsid w:val="005E2A1C"/>
    <w:rsid w:val="005E39D2"/>
    <w:rsid w:val="005E451B"/>
    <w:rsid w:val="005E643B"/>
    <w:rsid w:val="005E778E"/>
    <w:rsid w:val="005E7E1D"/>
    <w:rsid w:val="005F1D3E"/>
    <w:rsid w:val="005F5F82"/>
    <w:rsid w:val="005F6C81"/>
    <w:rsid w:val="00601923"/>
    <w:rsid w:val="00601FF1"/>
    <w:rsid w:val="0060227E"/>
    <w:rsid w:val="0060228D"/>
    <w:rsid w:val="00602E1C"/>
    <w:rsid w:val="0060316E"/>
    <w:rsid w:val="00604A7C"/>
    <w:rsid w:val="00604E37"/>
    <w:rsid w:val="00610492"/>
    <w:rsid w:val="00611B62"/>
    <w:rsid w:val="00613529"/>
    <w:rsid w:val="00620712"/>
    <w:rsid w:val="00620DA8"/>
    <w:rsid w:val="00623EA4"/>
    <w:rsid w:val="00624650"/>
    <w:rsid w:val="006269E9"/>
    <w:rsid w:val="00627B4E"/>
    <w:rsid w:val="006310B4"/>
    <w:rsid w:val="00631532"/>
    <w:rsid w:val="0063170F"/>
    <w:rsid w:val="0063313E"/>
    <w:rsid w:val="00635925"/>
    <w:rsid w:val="00636D74"/>
    <w:rsid w:val="00641FA0"/>
    <w:rsid w:val="00642278"/>
    <w:rsid w:val="00643994"/>
    <w:rsid w:val="00643BF0"/>
    <w:rsid w:val="00643BF7"/>
    <w:rsid w:val="006445E3"/>
    <w:rsid w:val="00644C2F"/>
    <w:rsid w:val="00645AC0"/>
    <w:rsid w:val="00645C4D"/>
    <w:rsid w:val="00646A34"/>
    <w:rsid w:val="00647099"/>
    <w:rsid w:val="00647F89"/>
    <w:rsid w:val="00650FC1"/>
    <w:rsid w:val="00652AAD"/>
    <w:rsid w:val="00652FBC"/>
    <w:rsid w:val="00653699"/>
    <w:rsid w:val="0065421C"/>
    <w:rsid w:val="00656DE9"/>
    <w:rsid w:val="00660210"/>
    <w:rsid w:val="00660A31"/>
    <w:rsid w:val="00661DE8"/>
    <w:rsid w:val="00662713"/>
    <w:rsid w:val="0066274A"/>
    <w:rsid w:val="00667DAF"/>
    <w:rsid w:val="0067416E"/>
    <w:rsid w:val="0067424C"/>
    <w:rsid w:val="00674C28"/>
    <w:rsid w:val="00675A41"/>
    <w:rsid w:val="006772DE"/>
    <w:rsid w:val="00680746"/>
    <w:rsid w:val="006819AF"/>
    <w:rsid w:val="00681FAE"/>
    <w:rsid w:val="00682306"/>
    <w:rsid w:val="006825F4"/>
    <w:rsid w:val="00682A91"/>
    <w:rsid w:val="00684D86"/>
    <w:rsid w:val="0068679B"/>
    <w:rsid w:val="006873DC"/>
    <w:rsid w:val="006928E5"/>
    <w:rsid w:val="00693162"/>
    <w:rsid w:val="006939AB"/>
    <w:rsid w:val="00693EC7"/>
    <w:rsid w:val="0069614E"/>
    <w:rsid w:val="006961DD"/>
    <w:rsid w:val="00696BBE"/>
    <w:rsid w:val="00697362"/>
    <w:rsid w:val="00697B2C"/>
    <w:rsid w:val="00697F40"/>
    <w:rsid w:val="006A11E9"/>
    <w:rsid w:val="006A1F38"/>
    <w:rsid w:val="006A2592"/>
    <w:rsid w:val="006A309E"/>
    <w:rsid w:val="006A34FF"/>
    <w:rsid w:val="006A39B2"/>
    <w:rsid w:val="006A4241"/>
    <w:rsid w:val="006A5DED"/>
    <w:rsid w:val="006A7A08"/>
    <w:rsid w:val="006B024F"/>
    <w:rsid w:val="006B038E"/>
    <w:rsid w:val="006B44AD"/>
    <w:rsid w:val="006B540F"/>
    <w:rsid w:val="006B54AC"/>
    <w:rsid w:val="006B5A9B"/>
    <w:rsid w:val="006B64D1"/>
    <w:rsid w:val="006B6EA1"/>
    <w:rsid w:val="006C39CE"/>
    <w:rsid w:val="006C3BB4"/>
    <w:rsid w:val="006C5189"/>
    <w:rsid w:val="006C7CC3"/>
    <w:rsid w:val="006C7FF1"/>
    <w:rsid w:val="006D132B"/>
    <w:rsid w:val="006D5A97"/>
    <w:rsid w:val="006D5F9C"/>
    <w:rsid w:val="006D6E2F"/>
    <w:rsid w:val="006D7CC5"/>
    <w:rsid w:val="006E1A10"/>
    <w:rsid w:val="006E1D22"/>
    <w:rsid w:val="006E6DE4"/>
    <w:rsid w:val="006F01AC"/>
    <w:rsid w:val="006F35C1"/>
    <w:rsid w:val="006F6F91"/>
    <w:rsid w:val="0070023B"/>
    <w:rsid w:val="007007E0"/>
    <w:rsid w:val="00701336"/>
    <w:rsid w:val="0070238C"/>
    <w:rsid w:val="00704365"/>
    <w:rsid w:val="0070669F"/>
    <w:rsid w:val="00706714"/>
    <w:rsid w:val="00707007"/>
    <w:rsid w:val="00710313"/>
    <w:rsid w:val="00711527"/>
    <w:rsid w:val="00716582"/>
    <w:rsid w:val="0071762E"/>
    <w:rsid w:val="007176B9"/>
    <w:rsid w:val="007226EE"/>
    <w:rsid w:val="00722984"/>
    <w:rsid w:val="00722AE3"/>
    <w:rsid w:val="00725D4F"/>
    <w:rsid w:val="00731F4C"/>
    <w:rsid w:val="007335CF"/>
    <w:rsid w:val="00733671"/>
    <w:rsid w:val="00734C97"/>
    <w:rsid w:val="007351A5"/>
    <w:rsid w:val="00736300"/>
    <w:rsid w:val="00740949"/>
    <w:rsid w:val="0074305F"/>
    <w:rsid w:val="00744A5C"/>
    <w:rsid w:val="00746765"/>
    <w:rsid w:val="0074726D"/>
    <w:rsid w:val="00750E7C"/>
    <w:rsid w:val="00754B78"/>
    <w:rsid w:val="00756C19"/>
    <w:rsid w:val="007603E9"/>
    <w:rsid w:val="00760FD0"/>
    <w:rsid w:val="00761ACB"/>
    <w:rsid w:val="00761D8A"/>
    <w:rsid w:val="00761DD8"/>
    <w:rsid w:val="00765D8B"/>
    <w:rsid w:val="00765DA3"/>
    <w:rsid w:val="00772DBA"/>
    <w:rsid w:val="00773062"/>
    <w:rsid w:val="00774746"/>
    <w:rsid w:val="007753C8"/>
    <w:rsid w:val="00775A56"/>
    <w:rsid w:val="00776597"/>
    <w:rsid w:val="007767C2"/>
    <w:rsid w:val="00776A35"/>
    <w:rsid w:val="007808D8"/>
    <w:rsid w:val="00786C43"/>
    <w:rsid w:val="00786C7B"/>
    <w:rsid w:val="007870B0"/>
    <w:rsid w:val="00787869"/>
    <w:rsid w:val="0079205A"/>
    <w:rsid w:val="0079466B"/>
    <w:rsid w:val="007A16E1"/>
    <w:rsid w:val="007A5D54"/>
    <w:rsid w:val="007A6101"/>
    <w:rsid w:val="007A6178"/>
    <w:rsid w:val="007A7DFB"/>
    <w:rsid w:val="007B01A6"/>
    <w:rsid w:val="007B0615"/>
    <w:rsid w:val="007B1FAA"/>
    <w:rsid w:val="007B3401"/>
    <w:rsid w:val="007B51D2"/>
    <w:rsid w:val="007B52FE"/>
    <w:rsid w:val="007B60AF"/>
    <w:rsid w:val="007B7B07"/>
    <w:rsid w:val="007B7C96"/>
    <w:rsid w:val="007B7FA2"/>
    <w:rsid w:val="007C0597"/>
    <w:rsid w:val="007C0EC2"/>
    <w:rsid w:val="007C1A5C"/>
    <w:rsid w:val="007C2DA8"/>
    <w:rsid w:val="007C3D0B"/>
    <w:rsid w:val="007C44ED"/>
    <w:rsid w:val="007C6619"/>
    <w:rsid w:val="007C6EC2"/>
    <w:rsid w:val="007C74D8"/>
    <w:rsid w:val="007C7966"/>
    <w:rsid w:val="007D16EC"/>
    <w:rsid w:val="007D2214"/>
    <w:rsid w:val="007D2A9C"/>
    <w:rsid w:val="007D319A"/>
    <w:rsid w:val="007D4455"/>
    <w:rsid w:val="007D4752"/>
    <w:rsid w:val="007D7CE2"/>
    <w:rsid w:val="007E0A9D"/>
    <w:rsid w:val="007E177F"/>
    <w:rsid w:val="007E1E87"/>
    <w:rsid w:val="007E28EA"/>
    <w:rsid w:val="007E2BA6"/>
    <w:rsid w:val="007E2C7F"/>
    <w:rsid w:val="007E71CD"/>
    <w:rsid w:val="007E7307"/>
    <w:rsid w:val="007E7528"/>
    <w:rsid w:val="007F0823"/>
    <w:rsid w:val="007F099E"/>
    <w:rsid w:val="007F0B5B"/>
    <w:rsid w:val="007F2DCC"/>
    <w:rsid w:val="007F47D2"/>
    <w:rsid w:val="007F5748"/>
    <w:rsid w:val="007F7A34"/>
    <w:rsid w:val="00803E8D"/>
    <w:rsid w:val="00804EFA"/>
    <w:rsid w:val="008050D8"/>
    <w:rsid w:val="00806A97"/>
    <w:rsid w:val="00807677"/>
    <w:rsid w:val="00807B30"/>
    <w:rsid w:val="00811DD5"/>
    <w:rsid w:val="00812BAF"/>
    <w:rsid w:val="00813908"/>
    <w:rsid w:val="00814622"/>
    <w:rsid w:val="008155BE"/>
    <w:rsid w:val="00815EDA"/>
    <w:rsid w:val="008167FB"/>
    <w:rsid w:val="00816BDB"/>
    <w:rsid w:val="00816DD4"/>
    <w:rsid w:val="00820C60"/>
    <w:rsid w:val="00821EBF"/>
    <w:rsid w:val="008232BC"/>
    <w:rsid w:val="008235EC"/>
    <w:rsid w:val="00824129"/>
    <w:rsid w:val="008302EF"/>
    <w:rsid w:val="00830363"/>
    <w:rsid w:val="0083071F"/>
    <w:rsid w:val="00831324"/>
    <w:rsid w:val="008315F0"/>
    <w:rsid w:val="0084176C"/>
    <w:rsid w:val="00841BDA"/>
    <w:rsid w:val="00843AD2"/>
    <w:rsid w:val="008450BF"/>
    <w:rsid w:val="00845BE1"/>
    <w:rsid w:val="00845F7A"/>
    <w:rsid w:val="008479D2"/>
    <w:rsid w:val="00847C5A"/>
    <w:rsid w:val="00851083"/>
    <w:rsid w:val="00851332"/>
    <w:rsid w:val="008564D2"/>
    <w:rsid w:val="00857609"/>
    <w:rsid w:val="00857F95"/>
    <w:rsid w:val="00860B42"/>
    <w:rsid w:val="0086115E"/>
    <w:rsid w:val="00862054"/>
    <w:rsid w:val="0086252B"/>
    <w:rsid w:val="00862740"/>
    <w:rsid w:val="00865175"/>
    <w:rsid w:val="00866188"/>
    <w:rsid w:val="008704A8"/>
    <w:rsid w:val="00872FE9"/>
    <w:rsid w:val="00875E42"/>
    <w:rsid w:val="008769D1"/>
    <w:rsid w:val="008772C8"/>
    <w:rsid w:val="0087732E"/>
    <w:rsid w:val="00880599"/>
    <w:rsid w:val="00882479"/>
    <w:rsid w:val="008831FA"/>
    <w:rsid w:val="0088449A"/>
    <w:rsid w:val="00884B4A"/>
    <w:rsid w:val="00885C4B"/>
    <w:rsid w:val="00885C82"/>
    <w:rsid w:val="00885DDD"/>
    <w:rsid w:val="00891EEB"/>
    <w:rsid w:val="00894B62"/>
    <w:rsid w:val="008952B6"/>
    <w:rsid w:val="008A2D88"/>
    <w:rsid w:val="008A4CEC"/>
    <w:rsid w:val="008A5001"/>
    <w:rsid w:val="008A7CCF"/>
    <w:rsid w:val="008B023C"/>
    <w:rsid w:val="008B0BB2"/>
    <w:rsid w:val="008B18AB"/>
    <w:rsid w:val="008B1ABF"/>
    <w:rsid w:val="008B23C7"/>
    <w:rsid w:val="008B3991"/>
    <w:rsid w:val="008B3B05"/>
    <w:rsid w:val="008B7743"/>
    <w:rsid w:val="008B7B1F"/>
    <w:rsid w:val="008C10E8"/>
    <w:rsid w:val="008C572B"/>
    <w:rsid w:val="008C5EE1"/>
    <w:rsid w:val="008D1B46"/>
    <w:rsid w:val="008D1C9A"/>
    <w:rsid w:val="008D22F3"/>
    <w:rsid w:val="008D3EC2"/>
    <w:rsid w:val="008D4543"/>
    <w:rsid w:val="008D47F2"/>
    <w:rsid w:val="008D4A03"/>
    <w:rsid w:val="008D7DBF"/>
    <w:rsid w:val="008E028F"/>
    <w:rsid w:val="008E0CBD"/>
    <w:rsid w:val="008E1D70"/>
    <w:rsid w:val="008E347C"/>
    <w:rsid w:val="008E3C60"/>
    <w:rsid w:val="008F0AB8"/>
    <w:rsid w:val="008F1613"/>
    <w:rsid w:val="008F1F37"/>
    <w:rsid w:val="008F36AC"/>
    <w:rsid w:val="008F48DF"/>
    <w:rsid w:val="008F6594"/>
    <w:rsid w:val="00901876"/>
    <w:rsid w:val="009025D8"/>
    <w:rsid w:val="009048C9"/>
    <w:rsid w:val="0091140A"/>
    <w:rsid w:val="009120F2"/>
    <w:rsid w:val="009121CA"/>
    <w:rsid w:val="009207AC"/>
    <w:rsid w:val="00921FA7"/>
    <w:rsid w:val="00925385"/>
    <w:rsid w:val="009257CE"/>
    <w:rsid w:val="009262FE"/>
    <w:rsid w:val="00926D64"/>
    <w:rsid w:val="00926E78"/>
    <w:rsid w:val="00931C4F"/>
    <w:rsid w:val="0093573C"/>
    <w:rsid w:val="00935B44"/>
    <w:rsid w:val="0093770D"/>
    <w:rsid w:val="00940BB2"/>
    <w:rsid w:val="009443B0"/>
    <w:rsid w:val="00944581"/>
    <w:rsid w:val="009456CF"/>
    <w:rsid w:val="00947119"/>
    <w:rsid w:val="0094715B"/>
    <w:rsid w:val="009474FA"/>
    <w:rsid w:val="009478F6"/>
    <w:rsid w:val="0095182C"/>
    <w:rsid w:val="00951846"/>
    <w:rsid w:val="00952FC3"/>
    <w:rsid w:val="0095380F"/>
    <w:rsid w:val="0095573E"/>
    <w:rsid w:val="0095670E"/>
    <w:rsid w:val="009578A4"/>
    <w:rsid w:val="00960332"/>
    <w:rsid w:val="0096445A"/>
    <w:rsid w:val="00964CFB"/>
    <w:rsid w:val="00965A0B"/>
    <w:rsid w:val="00966296"/>
    <w:rsid w:val="009663FE"/>
    <w:rsid w:val="00967218"/>
    <w:rsid w:val="0097010A"/>
    <w:rsid w:val="00970C27"/>
    <w:rsid w:val="0097664E"/>
    <w:rsid w:val="0098086D"/>
    <w:rsid w:val="009818D9"/>
    <w:rsid w:val="00981C67"/>
    <w:rsid w:val="009832EF"/>
    <w:rsid w:val="00983E46"/>
    <w:rsid w:val="00985858"/>
    <w:rsid w:val="0098665A"/>
    <w:rsid w:val="009907C2"/>
    <w:rsid w:val="0099096B"/>
    <w:rsid w:val="00991FC7"/>
    <w:rsid w:val="00992222"/>
    <w:rsid w:val="0099256F"/>
    <w:rsid w:val="009929E0"/>
    <w:rsid w:val="00992A30"/>
    <w:rsid w:val="00993A20"/>
    <w:rsid w:val="00995BC4"/>
    <w:rsid w:val="00996513"/>
    <w:rsid w:val="009A0B41"/>
    <w:rsid w:val="009A17C9"/>
    <w:rsid w:val="009A1C7A"/>
    <w:rsid w:val="009A1CA5"/>
    <w:rsid w:val="009A212D"/>
    <w:rsid w:val="009A4B38"/>
    <w:rsid w:val="009A6B65"/>
    <w:rsid w:val="009B0AD8"/>
    <w:rsid w:val="009B12A0"/>
    <w:rsid w:val="009B4007"/>
    <w:rsid w:val="009B623B"/>
    <w:rsid w:val="009C4805"/>
    <w:rsid w:val="009C6018"/>
    <w:rsid w:val="009C6DB8"/>
    <w:rsid w:val="009C7F80"/>
    <w:rsid w:val="009D020D"/>
    <w:rsid w:val="009D062D"/>
    <w:rsid w:val="009D2E1E"/>
    <w:rsid w:val="009D32F6"/>
    <w:rsid w:val="009D3353"/>
    <w:rsid w:val="009D4A4C"/>
    <w:rsid w:val="009D6FEC"/>
    <w:rsid w:val="009D78FB"/>
    <w:rsid w:val="009E1039"/>
    <w:rsid w:val="009E336D"/>
    <w:rsid w:val="009E3C8F"/>
    <w:rsid w:val="009E3E0A"/>
    <w:rsid w:val="009E4F5F"/>
    <w:rsid w:val="009E5A2F"/>
    <w:rsid w:val="009E5C96"/>
    <w:rsid w:val="009E5DAF"/>
    <w:rsid w:val="009E7067"/>
    <w:rsid w:val="009E72A8"/>
    <w:rsid w:val="009F01DF"/>
    <w:rsid w:val="009F03DB"/>
    <w:rsid w:val="009F18BA"/>
    <w:rsid w:val="009F2171"/>
    <w:rsid w:val="009F2432"/>
    <w:rsid w:val="009F2527"/>
    <w:rsid w:val="009F333C"/>
    <w:rsid w:val="009F645E"/>
    <w:rsid w:val="009F7A72"/>
    <w:rsid w:val="00A0176C"/>
    <w:rsid w:val="00A0477E"/>
    <w:rsid w:val="00A05D54"/>
    <w:rsid w:val="00A070EA"/>
    <w:rsid w:val="00A10F0D"/>
    <w:rsid w:val="00A1197A"/>
    <w:rsid w:val="00A15389"/>
    <w:rsid w:val="00A1599F"/>
    <w:rsid w:val="00A1779F"/>
    <w:rsid w:val="00A20590"/>
    <w:rsid w:val="00A20732"/>
    <w:rsid w:val="00A22BBD"/>
    <w:rsid w:val="00A23B34"/>
    <w:rsid w:val="00A269C7"/>
    <w:rsid w:val="00A26AF1"/>
    <w:rsid w:val="00A2723F"/>
    <w:rsid w:val="00A27B8B"/>
    <w:rsid w:val="00A30645"/>
    <w:rsid w:val="00A34DA6"/>
    <w:rsid w:val="00A35E91"/>
    <w:rsid w:val="00A40DF2"/>
    <w:rsid w:val="00A42A05"/>
    <w:rsid w:val="00A442A0"/>
    <w:rsid w:val="00A446C7"/>
    <w:rsid w:val="00A46E2B"/>
    <w:rsid w:val="00A5442F"/>
    <w:rsid w:val="00A547A0"/>
    <w:rsid w:val="00A555CC"/>
    <w:rsid w:val="00A55D35"/>
    <w:rsid w:val="00A55DBE"/>
    <w:rsid w:val="00A5630E"/>
    <w:rsid w:val="00A56C12"/>
    <w:rsid w:val="00A57358"/>
    <w:rsid w:val="00A62ACA"/>
    <w:rsid w:val="00A6490A"/>
    <w:rsid w:val="00A6522F"/>
    <w:rsid w:val="00A65F3A"/>
    <w:rsid w:val="00A67671"/>
    <w:rsid w:val="00A676A6"/>
    <w:rsid w:val="00A715BC"/>
    <w:rsid w:val="00A72494"/>
    <w:rsid w:val="00A738E0"/>
    <w:rsid w:val="00A80664"/>
    <w:rsid w:val="00A8074B"/>
    <w:rsid w:val="00A8157C"/>
    <w:rsid w:val="00A82467"/>
    <w:rsid w:val="00A83B2B"/>
    <w:rsid w:val="00A85036"/>
    <w:rsid w:val="00A865AE"/>
    <w:rsid w:val="00A87362"/>
    <w:rsid w:val="00A911E0"/>
    <w:rsid w:val="00A912C0"/>
    <w:rsid w:val="00A948E9"/>
    <w:rsid w:val="00A9649A"/>
    <w:rsid w:val="00A96803"/>
    <w:rsid w:val="00A97F21"/>
    <w:rsid w:val="00AA197F"/>
    <w:rsid w:val="00AA61DE"/>
    <w:rsid w:val="00AB097E"/>
    <w:rsid w:val="00AB164E"/>
    <w:rsid w:val="00AB2EAA"/>
    <w:rsid w:val="00AB3E96"/>
    <w:rsid w:val="00AB460E"/>
    <w:rsid w:val="00AB56E6"/>
    <w:rsid w:val="00AB5915"/>
    <w:rsid w:val="00AB5B60"/>
    <w:rsid w:val="00AB6EB1"/>
    <w:rsid w:val="00AC2460"/>
    <w:rsid w:val="00AC2E09"/>
    <w:rsid w:val="00AC7078"/>
    <w:rsid w:val="00AC741E"/>
    <w:rsid w:val="00AC7E00"/>
    <w:rsid w:val="00AD09E8"/>
    <w:rsid w:val="00AD0AF1"/>
    <w:rsid w:val="00AD0B19"/>
    <w:rsid w:val="00AD1CA6"/>
    <w:rsid w:val="00AD2D07"/>
    <w:rsid w:val="00AD43A3"/>
    <w:rsid w:val="00AD5F8D"/>
    <w:rsid w:val="00AD6DDF"/>
    <w:rsid w:val="00AD74DE"/>
    <w:rsid w:val="00AE2DE0"/>
    <w:rsid w:val="00AE47A8"/>
    <w:rsid w:val="00AE6E0D"/>
    <w:rsid w:val="00AE7928"/>
    <w:rsid w:val="00AE7C5A"/>
    <w:rsid w:val="00AE7FA2"/>
    <w:rsid w:val="00AF14FB"/>
    <w:rsid w:val="00AF1873"/>
    <w:rsid w:val="00AF1916"/>
    <w:rsid w:val="00AF37F4"/>
    <w:rsid w:val="00AF4636"/>
    <w:rsid w:val="00B006FB"/>
    <w:rsid w:val="00B00721"/>
    <w:rsid w:val="00B044E0"/>
    <w:rsid w:val="00B051EE"/>
    <w:rsid w:val="00B067D8"/>
    <w:rsid w:val="00B07735"/>
    <w:rsid w:val="00B07A09"/>
    <w:rsid w:val="00B113DB"/>
    <w:rsid w:val="00B11F8B"/>
    <w:rsid w:val="00B202B9"/>
    <w:rsid w:val="00B205F6"/>
    <w:rsid w:val="00B2203C"/>
    <w:rsid w:val="00B2288E"/>
    <w:rsid w:val="00B267E4"/>
    <w:rsid w:val="00B26902"/>
    <w:rsid w:val="00B27974"/>
    <w:rsid w:val="00B3047F"/>
    <w:rsid w:val="00B31E45"/>
    <w:rsid w:val="00B321C9"/>
    <w:rsid w:val="00B32202"/>
    <w:rsid w:val="00B3238E"/>
    <w:rsid w:val="00B33FDF"/>
    <w:rsid w:val="00B34F4C"/>
    <w:rsid w:val="00B360AE"/>
    <w:rsid w:val="00B36B67"/>
    <w:rsid w:val="00B37F25"/>
    <w:rsid w:val="00B41DB7"/>
    <w:rsid w:val="00B451C6"/>
    <w:rsid w:val="00B47A7E"/>
    <w:rsid w:val="00B5033B"/>
    <w:rsid w:val="00B52090"/>
    <w:rsid w:val="00B552A7"/>
    <w:rsid w:val="00B55C5C"/>
    <w:rsid w:val="00B57B69"/>
    <w:rsid w:val="00B57B7A"/>
    <w:rsid w:val="00B6003C"/>
    <w:rsid w:val="00B6006F"/>
    <w:rsid w:val="00B628BD"/>
    <w:rsid w:val="00B62BC2"/>
    <w:rsid w:val="00B63274"/>
    <w:rsid w:val="00B642BC"/>
    <w:rsid w:val="00B65F6B"/>
    <w:rsid w:val="00B666F5"/>
    <w:rsid w:val="00B70B9A"/>
    <w:rsid w:val="00B7118C"/>
    <w:rsid w:val="00B71916"/>
    <w:rsid w:val="00B74B6D"/>
    <w:rsid w:val="00B77F64"/>
    <w:rsid w:val="00B8301E"/>
    <w:rsid w:val="00B902EA"/>
    <w:rsid w:val="00B903BE"/>
    <w:rsid w:val="00B90FB9"/>
    <w:rsid w:val="00B9178D"/>
    <w:rsid w:val="00B92436"/>
    <w:rsid w:val="00B92B82"/>
    <w:rsid w:val="00B94007"/>
    <w:rsid w:val="00B94894"/>
    <w:rsid w:val="00B94E20"/>
    <w:rsid w:val="00B95648"/>
    <w:rsid w:val="00B96959"/>
    <w:rsid w:val="00BA0735"/>
    <w:rsid w:val="00BA07FE"/>
    <w:rsid w:val="00BA1240"/>
    <w:rsid w:val="00BA16E2"/>
    <w:rsid w:val="00BA1D10"/>
    <w:rsid w:val="00BA2418"/>
    <w:rsid w:val="00BA26B0"/>
    <w:rsid w:val="00BA2A95"/>
    <w:rsid w:val="00BA2F49"/>
    <w:rsid w:val="00BA52A2"/>
    <w:rsid w:val="00BA545A"/>
    <w:rsid w:val="00BB005E"/>
    <w:rsid w:val="00BB33A7"/>
    <w:rsid w:val="00BB4D20"/>
    <w:rsid w:val="00BB538E"/>
    <w:rsid w:val="00BB73FD"/>
    <w:rsid w:val="00BB785D"/>
    <w:rsid w:val="00BC0005"/>
    <w:rsid w:val="00BC1ADF"/>
    <w:rsid w:val="00BC3228"/>
    <w:rsid w:val="00BC3ABF"/>
    <w:rsid w:val="00BC6284"/>
    <w:rsid w:val="00BC705F"/>
    <w:rsid w:val="00BC707A"/>
    <w:rsid w:val="00BD0691"/>
    <w:rsid w:val="00BD3B68"/>
    <w:rsid w:val="00BD582B"/>
    <w:rsid w:val="00BD5A7B"/>
    <w:rsid w:val="00BD62B9"/>
    <w:rsid w:val="00BD7279"/>
    <w:rsid w:val="00BF09E5"/>
    <w:rsid w:val="00BF1D4A"/>
    <w:rsid w:val="00BF2099"/>
    <w:rsid w:val="00BF24BE"/>
    <w:rsid w:val="00BF261E"/>
    <w:rsid w:val="00BF30A8"/>
    <w:rsid w:val="00BF3B21"/>
    <w:rsid w:val="00BF49D6"/>
    <w:rsid w:val="00BF5617"/>
    <w:rsid w:val="00BF56D2"/>
    <w:rsid w:val="00BF7553"/>
    <w:rsid w:val="00C04089"/>
    <w:rsid w:val="00C10866"/>
    <w:rsid w:val="00C12334"/>
    <w:rsid w:val="00C12D1B"/>
    <w:rsid w:val="00C12E5A"/>
    <w:rsid w:val="00C16530"/>
    <w:rsid w:val="00C16814"/>
    <w:rsid w:val="00C229C1"/>
    <w:rsid w:val="00C24281"/>
    <w:rsid w:val="00C266D7"/>
    <w:rsid w:val="00C277DC"/>
    <w:rsid w:val="00C27C98"/>
    <w:rsid w:val="00C310F1"/>
    <w:rsid w:val="00C32A3E"/>
    <w:rsid w:val="00C358D4"/>
    <w:rsid w:val="00C40A6D"/>
    <w:rsid w:val="00C40F49"/>
    <w:rsid w:val="00C43DC4"/>
    <w:rsid w:val="00C446F1"/>
    <w:rsid w:val="00C45E9C"/>
    <w:rsid w:val="00C469B7"/>
    <w:rsid w:val="00C518E5"/>
    <w:rsid w:val="00C53A5E"/>
    <w:rsid w:val="00C56B9A"/>
    <w:rsid w:val="00C5757B"/>
    <w:rsid w:val="00C6142C"/>
    <w:rsid w:val="00C6414F"/>
    <w:rsid w:val="00C642F2"/>
    <w:rsid w:val="00C644A4"/>
    <w:rsid w:val="00C6491C"/>
    <w:rsid w:val="00C64A58"/>
    <w:rsid w:val="00C6745A"/>
    <w:rsid w:val="00C6796D"/>
    <w:rsid w:val="00C72DED"/>
    <w:rsid w:val="00C7476D"/>
    <w:rsid w:val="00C74F7A"/>
    <w:rsid w:val="00C771E8"/>
    <w:rsid w:val="00C77BEC"/>
    <w:rsid w:val="00C80612"/>
    <w:rsid w:val="00C81064"/>
    <w:rsid w:val="00C81B1C"/>
    <w:rsid w:val="00C81E5A"/>
    <w:rsid w:val="00C837A6"/>
    <w:rsid w:val="00C855AA"/>
    <w:rsid w:val="00C859DC"/>
    <w:rsid w:val="00C86924"/>
    <w:rsid w:val="00C87B83"/>
    <w:rsid w:val="00C918BC"/>
    <w:rsid w:val="00C91929"/>
    <w:rsid w:val="00C9514F"/>
    <w:rsid w:val="00C95FD4"/>
    <w:rsid w:val="00C9692B"/>
    <w:rsid w:val="00CA0F1C"/>
    <w:rsid w:val="00CA1E64"/>
    <w:rsid w:val="00CA20A2"/>
    <w:rsid w:val="00CA29C7"/>
    <w:rsid w:val="00CA329A"/>
    <w:rsid w:val="00CA5BDC"/>
    <w:rsid w:val="00CA6841"/>
    <w:rsid w:val="00CA7462"/>
    <w:rsid w:val="00CB087F"/>
    <w:rsid w:val="00CB0957"/>
    <w:rsid w:val="00CB0E32"/>
    <w:rsid w:val="00CB1623"/>
    <w:rsid w:val="00CB1984"/>
    <w:rsid w:val="00CB2BD9"/>
    <w:rsid w:val="00CB469B"/>
    <w:rsid w:val="00CB73A8"/>
    <w:rsid w:val="00CB7911"/>
    <w:rsid w:val="00CC1118"/>
    <w:rsid w:val="00CC6447"/>
    <w:rsid w:val="00CD1311"/>
    <w:rsid w:val="00CD211A"/>
    <w:rsid w:val="00CD29D3"/>
    <w:rsid w:val="00CD32E6"/>
    <w:rsid w:val="00CD34EC"/>
    <w:rsid w:val="00CD3A2E"/>
    <w:rsid w:val="00CD4CC1"/>
    <w:rsid w:val="00CD59E4"/>
    <w:rsid w:val="00CD7566"/>
    <w:rsid w:val="00CE3ED3"/>
    <w:rsid w:val="00CE5114"/>
    <w:rsid w:val="00CE5DAD"/>
    <w:rsid w:val="00CE6436"/>
    <w:rsid w:val="00CE6EFC"/>
    <w:rsid w:val="00CE7A86"/>
    <w:rsid w:val="00CF15E5"/>
    <w:rsid w:val="00CF2635"/>
    <w:rsid w:val="00CF442D"/>
    <w:rsid w:val="00CF45DB"/>
    <w:rsid w:val="00CF57A5"/>
    <w:rsid w:val="00CF5C14"/>
    <w:rsid w:val="00CF6539"/>
    <w:rsid w:val="00D02485"/>
    <w:rsid w:val="00D035F3"/>
    <w:rsid w:val="00D03B3F"/>
    <w:rsid w:val="00D0462C"/>
    <w:rsid w:val="00D05113"/>
    <w:rsid w:val="00D06850"/>
    <w:rsid w:val="00D07C2D"/>
    <w:rsid w:val="00D07F45"/>
    <w:rsid w:val="00D11516"/>
    <w:rsid w:val="00D127A0"/>
    <w:rsid w:val="00D13FF7"/>
    <w:rsid w:val="00D141D4"/>
    <w:rsid w:val="00D16A1D"/>
    <w:rsid w:val="00D176A0"/>
    <w:rsid w:val="00D2138A"/>
    <w:rsid w:val="00D216DF"/>
    <w:rsid w:val="00D220B1"/>
    <w:rsid w:val="00D22F92"/>
    <w:rsid w:val="00D2388F"/>
    <w:rsid w:val="00D24A0B"/>
    <w:rsid w:val="00D24C40"/>
    <w:rsid w:val="00D24FF6"/>
    <w:rsid w:val="00D27044"/>
    <w:rsid w:val="00D274D9"/>
    <w:rsid w:val="00D3135A"/>
    <w:rsid w:val="00D31956"/>
    <w:rsid w:val="00D32007"/>
    <w:rsid w:val="00D322E1"/>
    <w:rsid w:val="00D34CF3"/>
    <w:rsid w:val="00D3510D"/>
    <w:rsid w:val="00D40B14"/>
    <w:rsid w:val="00D43383"/>
    <w:rsid w:val="00D439F0"/>
    <w:rsid w:val="00D50131"/>
    <w:rsid w:val="00D52A9B"/>
    <w:rsid w:val="00D5393A"/>
    <w:rsid w:val="00D54CCC"/>
    <w:rsid w:val="00D563B3"/>
    <w:rsid w:val="00D566A4"/>
    <w:rsid w:val="00D62260"/>
    <w:rsid w:val="00D63B4B"/>
    <w:rsid w:val="00D65761"/>
    <w:rsid w:val="00D77710"/>
    <w:rsid w:val="00D80253"/>
    <w:rsid w:val="00D84E4A"/>
    <w:rsid w:val="00D851F1"/>
    <w:rsid w:val="00D859D1"/>
    <w:rsid w:val="00D87DA5"/>
    <w:rsid w:val="00D93159"/>
    <w:rsid w:val="00D94059"/>
    <w:rsid w:val="00D94519"/>
    <w:rsid w:val="00D953B8"/>
    <w:rsid w:val="00D962AA"/>
    <w:rsid w:val="00D962D7"/>
    <w:rsid w:val="00D96C35"/>
    <w:rsid w:val="00DA0348"/>
    <w:rsid w:val="00DA2090"/>
    <w:rsid w:val="00DA3BF1"/>
    <w:rsid w:val="00DA5415"/>
    <w:rsid w:val="00DA7901"/>
    <w:rsid w:val="00DA7F46"/>
    <w:rsid w:val="00DB1681"/>
    <w:rsid w:val="00DB5A84"/>
    <w:rsid w:val="00DB74D0"/>
    <w:rsid w:val="00DC1319"/>
    <w:rsid w:val="00DC2DF5"/>
    <w:rsid w:val="00DC4B6B"/>
    <w:rsid w:val="00DC574B"/>
    <w:rsid w:val="00DC597E"/>
    <w:rsid w:val="00DC5B2F"/>
    <w:rsid w:val="00DC6BC0"/>
    <w:rsid w:val="00DC7180"/>
    <w:rsid w:val="00DC748A"/>
    <w:rsid w:val="00DD17AB"/>
    <w:rsid w:val="00DD4108"/>
    <w:rsid w:val="00DD7C1E"/>
    <w:rsid w:val="00DD7FE3"/>
    <w:rsid w:val="00DE092D"/>
    <w:rsid w:val="00DE1104"/>
    <w:rsid w:val="00DE118D"/>
    <w:rsid w:val="00DE156D"/>
    <w:rsid w:val="00DE2064"/>
    <w:rsid w:val="00DE23C8"/>
    <w:rsid w:val="00DE2C6A"/>
    <w:rsid w:val="00DE3698"/>
    <w:rsid w:val="00DE40A6"/>
    <w:rsid w:val="00DE53BF"/>
    <w:rsid w:val="00DE663E"/>
    <w:rsid w:val="00DF08DC"/>
    <w:rsid w:val="00DF2EAB"/>
    <w:rsid w:val="00DF40BD"/>
    <w:rsid w:val="00DF4D70"/>
    <w:rsid w:val="00DF6F62"/>
    <w:rsid w:val="00DF7B9A"/>
    <w:rsid w:val="00E000FD"/>
    <w:rsid w:val="00E01DE0"/>
    <w:rsid w:val="00E03D09"/>
    <w:rsid w:val="00E03F51"/>
    <w:rsid w:val="00E1007F"/>
    <w:rsid w:val="00E113EC"/>
    <w:rsid w:val="00E12139"/>
    <w:rsid w:val="00E1282F"/>
    <w:rsid w:val="00E130FA"/>
    <w:rsid w:val="00E14D1B"/>
    <w:rsid w:val="00E159C9"/>
    <w:rsid w:val="00E15ADD"/>
    <w:rsid w:val="00E17488"/>
    <w:rsid w:val="00E17953"/>
    <w:rsid w:val="00E17D8F"/>
    <w:rsid w:val="00E20760"/>
    <w:rsid w:val="00E21540"/>
    <w:rsid w:val="00E21F0C"/>
    <w:rsid w:val="00E2284C"/>
    <w:rsid w:val="00E22929"/>
    <w:rsid w:val="00E24128"/>
    <w:rsid w:val="00E246BD"/>
    <w:rsid w:val="00E27BCA"/>
    <w:rsid w:val="00E3094C"/>
    <w:rsid w:val="00E30C09"/>
    <w:rsid w:val="00E329A6"/>
    <w:rsid w:val="00E32A9E"/>
    <w:rsid w:val="00E3723B"/>
    <w:rsid w:val="00E41810"/>
    <w:rsid w:val="00E41CC1"/>
    <w:rsid w:val="00E4209A"/>
    <w:rsid w:val="00E44B17"/>
    <w:rsid w:val="00E51D98"/>
    <w:rsid w:val="00E52538"/>
    <w:rsid w:val="00E52AFC"/>
    <w:rsid w:val="00E5321A"/>
    <w:rsid w:val="00E536BE"/>
    <w:rsid w:val="00E53E41"/>
    <w:rsid w:val="00E541FB"/>
    <w:rsid w:val="00E55013"/>
    <w:rsid w:val="00E6012B"/>
    <w:rsid w:val="00E63CBC"/>
    <w:rsid w:val="00E64DE8"/>
    <w:rsid w:val="00E657F5"/>
    <w:rsid w:val="00E659EF"/>
    <w:rsid w:val="00E66AB6"/>
    <w:rsid w:val="00E67730"/>
    <w:rsid w:val="00E70156"/>
    <w:rsid w:val="00E735CB"/>
    <w:rsid w:val="00E750F5"/>
    <w:rsid w:val="00E753F8"/>
    <w:rsid w:val="00E80E3E"/>
    <w:rsid w:val="00E80FF3"/>
    <w:rsid w:val="00E820E6"/>
    <w:rsid w:val="00E829E7"/>
    <w:rsid w:val="00E83E36"/>
    <w:rsid w:val="00E84A5C"/>
    <w:rsid w:val="00E8510C"/>
    <w:rsid w:val="00E86E48"/>
    <w:rsid w:val="00E86F55"/>
    <w:rsid w:val="00E90B58"/>
    <w:rsid w:val="00E92AC6"/>
    <w:rsid w:val="00E97041"/>
    <w:rsid w:val="00EA004A"/>
    <w:rsid w:val="00EA19D0"/>
    <w:rsid w:val="00EA22DF"/>
    <w:rsid w:val="00EA23E8"/>
    <w:rsid w:val="00EA447F"/>
    <w:rsid w:val="00EA5276"/>
    <w:rsid w:val="00EA674E"/>
    <w:rsid w:val="00EA7D07"/>
    <w:rsid w:val="00EB1865"/>
    <w:rsid w:val="00EB42F1"/>
    <w:rsid w:val="00EB4713"/>
    <w:rsid w:val="00EB51E5"/>
    <w:rsid w:val="00EB7938"/>
    <w:rsid w:val="00EB7F54"/>
    <w:rsid w:val="00EC199C"/>
    <w:rsid w:val="00EC4560"/>
    <w:rsid w:val="00EC557A"/>
    <w:rsid w:val="00EC670B"/>
    <w:rsid w:val="00EC7CF2"/>
    <w:rsid w:val="00ED05F1"/>
    <w:rsid w:val="00ED0912"/>
    <w:rsid w:val="00ED0A80"/>
    <w:rsid w:val="00ED13DF"/>
    <w:rsid w:val="00ED2E02"/>
    <w:rsid w:val="00ED3427"/>
    <w:rsid w:val="00ED49DC"/>
    <w:rsid w:val="00ED5792"/>
    <w:rsid w:val="00ED66C2"/>
    <w:rsid w:val="00ED7EFF"/>
    <w:rsid w:val="00EE273E"/>
    <w:rsid w:val="00EE35FE"/>
    <w:rsid w:val="00EE428F"/>
    <w:rsid w:val="00EE4675"/>
    <w:rsid w:val="00EE7416"/>
    <w:rsid w:val="00EE7901"/>
    <w:rsid w:val="00EF00D1"/>
    <w:rsid w:val="00EF03E0"/>
    <w:rsid w:val="00EF1B78"/>
    <w:rsid w:val="00EF2336"/>
    <w:rsid w:val="00EF2959"/>
    <w:rsid w:val="00EF354A"/>
    <w:rsid w:val="00EF3A40"/>
    <w:rsid w:val="00EF4913"/>
    <w:rsid w:val="00F00881"/>
    <w:rsid w:val="00F01425"/>
    <w:rsid w:val="00F02993"/>
    <w:rsid w:val="00F039D4"/>
    <w:rsid w:val="00F07ACC"/>
    <w:rsid w:val="00F114B7"/>
    <w:rsid w:val="00F12078"/>
    <w:rsid w:val="00F12859"/>
    <w:rsid w:val="00F14306"/>
    <w:rsid w:val="00F1479C"/>
    <w:rsid w:val="00F167DF"/>
    <w:rsid w:val="00F17D75"/>
    <w:rsid w:val="00F21598"/>
    <w:rsid w:val="00F21FB8"/>
    <w:rsid w:val="00F23130"/>
    <w:rsid w:val="00F23176"/>
    <w:rsid w:val="00F26828"/>
    <w:rsid w:val="00F302D1"/>
    <w:rsid w:val="00F30A44"/>
    <w:rsid w:val="00F351C6"/>
    <w:rsid w:val="00F35802"/>
    <w:rsid w:val="00F369F4"/>
    <w:rsid w:val="00F36AB9"/>
    <w:rsid w:val="00F36B3E"/>
    <w:rsid w:val="00F3705A"/>
    <w:rsid w:val="00F40AF7"/>
    <w:rsid w:val="00F412AA"/>
    <w:rsid w:val="00F41993"/>
    <w:rsid w:val="00F42EF8"/>
    <w:rsid w:val="00F45D1C"/>
    <w:rsid w:val="00F50CF6"/>
    <w:rsid w:val="00F516AF"/>
    <w:rsid w:val="00F51E6D"/>
    <w:rsid w:val="00F5358D"/>
    <w:rsid w:val="00F5424B"/>
    <w:rsid w:val="00F563A2"/>
    <w:rsid w:val="00F60D74"/>
    <w:rsid w:val="00F60D91"/>
    <w:rsid w:val="00F618CC"/>
    <w:rsid w:val="00F61E95"/>
    <w:rsid w:val="00F62D47"/>
    <w:rsid w:val="00F65254"/>
    <w:rsid w:val="00F65F49"/>
    <w:rsid w:val="00F65F4B"/>
    <w:rsid w:val="00F72ABC"/>
    <w:rsid w:val="00F75DB6"/>
    <w:rsid w:val="00F76381"/>
    <w:rsid w:val="00F82D9A"/>
    <w:rsid w:val="00F864F9"/>
    <w:rsid w:val="00F86EF6"/>
    <w:rsid w:val="00F86F7F"/>
    <w:rsid w:val="00F9007E"/>
    <w:rsid w:val="00F935CE"/>
    <w:rsid w:val="00F94894"/>
    <w:rsid w:val="00F948D5"/>
    <w:rsid w:val="00F94AA4"/>
    <w:rsid w:val="00F96B90"/>
    <w:rsid w:val="00FA1140"/>
    <w:rsid w:val="00FA18D5"/>
    <w:rsid w:val="00FA1F5E"/>
    <w:rsid w:val="00FA3650"/>
    <w:rsid w:val="00FA40A6"/>
    <w:rsid w:val="00FA4173"/>
    <w:rsid w:val="00FA5513"/>
    <w:rsid w:val="00FA57A0"/>
    <w:rsid w:val="00FA5C2E"/>
    <w:rsid w:val="00FA6081"/>
    <w:rsid w:val="00FB3286"/>
    <w:rsid w:val="00FB475F"/>
    <w:rsid w:val="00FB50DB"/>
    <w:rsid w:val="00FB67AD"/>
    <w:rsid w:val="00FB693F"/>
    <w:rsid w:val="00FB75BA"/>
    <w:rsid w:val="00FC0F09"/>
    <w:rsid w:val="00FC2B22"/>
    <w:rsid w:val="00FC3061"/>
    <w:rsid w:val="00FC35DC"/>
    <w:rsid w:val="00FC4154"/>
    <w:rsid w:val="00FC5999"/>
    <w:rsid w:val="00FD0715"/>
    <w:rsid w:val="00FD1DA8"/>
    <w:rsid w:val="00FD2584"/>
    <w:rsid w:val="00FD2C2E"/>
    <w:rsid w:val="00FD355F"/>
    <w:rsid w:val="00FD4997"/>
    <w:rsid w:val="00FD6F6F"/>
    <w:rsid w:val="00FD7F42"/>
    <w:rsid w:val="00FE0C45"/>
    <w:rsid w:val="00FE27A8"/>
    <w:rsid w:val="00FE463F"/>
    <w:rsid w:val="00FE6BB7"/>
    <w:rsid w:val="00FF085A"/>
    <w:rsid w:val="00FF0E96"/>
    <w:rsid w:val="00FF1151"/>
    <w:rsid w:val="00FF317C"/>
    <w:rsid w:val="00FF37AE"/>
    <w:rsid w:val="00FF475E"/>
    <w:rsid w:val="00FF5BD7"/>
    <w:rsid w:val="00FF60A7"/>
    <w:rsid w:val="00FF78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1332E0"/>
    <w:pPr>
      <w:keepNext/>
      <w:outlineLvl w:val="0"/>
    </w:pPr>
    <w:rPr>
      <w:szCs w:val="20"/>
    </w:rPr>
  </w:style>
  <w:style w:type="paragraph" w:styleId="2">
    <w:name w:val="heading 2"/>
    <w:basedOn w:val="a"/>
    <w:next w:val="a"/>
    <w:qFormat/>
    <w:rsid w:val="002A47B7"/>
    <w:pPr>
      <w:keepNext/>
      <w:spacing w:before="240" w:after="60"/>
      <w:outlineLvl w:val="1"/>
    </w:pPr>
    <w:rPr>
      <w:rFonts w:ascii="Arial" w:hAnsi="Arial" w:cs="Arial"/>
      <w:b/>
      <w:bCs/>
      <w:i/>
      <w:iCs/>
      <w:sz w:val="28"/>
      <w:szCs w:val="28"/>
    </w:rPr>
  </w:style>
  <w:style w:type="paragraph" w:styleId="3">
    <w:name w:val="heading 3"/>
    <w:basedOn w:val="a"/>
    <w:next w:val="a"/>
    <w:qFormat/>
    <w:rsid w:val="005D1745"/>
    <w:pPr>
      <w:keepNext/>
      <w:spacing w:before="240" w:after="60"/>
      <w:outlineLvl w:val="2"/>
    </w:pPr>
    <w:rPr>
      <w:rFonts w:ascii="Arial" w:hAnsi="Arial" w:cs="Arial"/>
      <w:b/>
      <w:bCs/>
      <w:sz w:val="26"/>
      <w:szCs w:val="26"/>
    </w:rPr>
  </w:style>
  <w:style w:type="paragraph" w:styleId="4">
    <w:name w:val="heading 4"/>
    <w:basedOn w:val="a"/>
    <w:next w:val="a"/>
    <w:qFormat/>
    <w:rsid w:val="002412D6"/>
    <w:pPr>
      <w:keepNext/>
      <w:spacing w:before="240" w:after="60"/>
      <w:outlineLvl w:val="3"/>
    </w:pPr>
    <w:rPr>
      <w:b/>
      <w:bCs/>
      <w:sz w:val="28"/>
      <w:szCs w:val="28"/>
    </w:rPr>
  </w:style>
  <w:style w:type="paragraph" w:styleId="5">
    <w:name w:val="heading 5"/>
    <w:basedOn w:val="a"/>
    <w:next w:val="a"/>
    <w:qFormat/>
    <w:rsid w:val="002D4479"/>
    <w:pPr>
      <w:keepNext/>
      <w:autoSpaceDE w:val="0"/>
      <w:autoSpaceDN w:val="0"/>
      <w:ind w:left="-142" w:right="-108"/>
      <w:jc w:val="center"/>
      <w:outlineLvl w:val="4"/>
    </w:pPr>
    <w:rPr>
      <w:sz w:val="28"/>
      <w:szCs w:val="28"/>
    </w:rPr>
  </w:style>
  <w:style w:type="paragraph" w:styleId="6">
    <w:name w:val="heading 6"/>
    <w:basedOn w:val="a"/>
    <w:next w:val="a"/>
    <w:qFormat/>
    <w:rsid w:val="00FE463F"/>
    <w:pPr>
      <w:spacing w:before="240" w:after="60"/>
      <w:outlineLvl w:val="5"/>
    </w:pPr>
    <w:rPr>
      <w:b/>
      <w:bCs/>
      <w:sz w:val="22"/>
      <w:szCs w:val="22"/>
    </w:rPr>
  </w:style>
  <w:style w:type="paragraph" w:styleId="7">
    <w:name w:val="heading 7"/>
    <w:basedOn w:val="a"/>
    <w:next w:val="a"/>
    <w:qFormat/>
    <w:rsid w:val="0033239B"/>
    <w:pPr>
      <w:spacing w:before="240" w:after="60"/>
      <w:outlineLvl w:val="6"/>
    </w:pPr>
  </w:style>
  <w:style w:type="paragraph" w:styleId="8">
    <w:name w:val="heading 8"/>
    <w:basedOn w:val="a"/>
    <w:next w:val="a"/>
    <w:qFormat/>
    <w:rsid w:val="00053FAE"/>
    <w:pPr>
      <w:spacing w:before="240" w:after="60"/>
      <w:outlineLvl w:val="7"/>
    </w:pPr>
    <w:rPr>
      <w:i/>
      <w:iCs/>
    </w:rPr>
  </w:style>
  <w:style w:type="paragraph" w:styleId="9">
    <w:name w:val="heading 9"/>
    <w:basedOn w:val="a"/>
    <w:next w:val="a"/>
    <w:qFormat/>
    <w:rsid w:val="00FE463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link w:val="Normal"/>
    <w:rsid w:val="001332E0"/>
  </w:style>
  <w:style w:type="character" w:customStyle="1" w:styleId="Normal">
    <w:name w:val="Normal Знак"/>
    <w:link w:val="10"/>
    <w:rsid w:val="00C72DED"/>
    <w:rPr>
      <w:lang w:val="ru-RU" w:eastAsia="ru-RU" w:bidi="ar-SA"/>
    </w:rPr>
  </w:style>
  <w:style w:type="paragraph" w:customStyle="1" w:styleId="CharCharCharChar">
    <w:name w:val="Знак Знак Char Char Знак Знак Char Char Знак Знак Знак Знак Знак Знак Знак Знак Знак"/>
    <w:basedOn w:val="a"/>
    <w:rsid w:val="001332E0"/>
    <w:pPr>
      <w:spacing w:after="160" w:line="240" w:lineRule="exact"/>
    </w:pPr>
    <w:rPr>
      <w:rFonts w:ascii="Verdana" w:hAnsi="Verdana"/>
      <w:lang w:val="en-US" w:eastAsia="en-US"/>
    </w:rPr>
  </w:style>
  <w:style w:type="paragraph" w:customStyle="1" w:styleId="11">
    <w:name w:val="Знак Знак1"/>
    <w:basedOn w:val="a"/>
    <w:rsid w:val="00E20760"/>
    <w:pPr>
      <w:spacing w:after="160" w:line="240" w:lineRule="exact"/>
    </w:pPr>
    <w:rPr>
      <w:rFonts w:ascii="Verdana" w:hAnsi="Verdana"/>
      <w:lang w:val="en-US" w:eastAsia="en-US"/>
    </w:rPr>
  </w:style>
  <w:style w:type="paragraph" w:customStyle="1" w:styleId="Normal1">
    <w:name w:val="Normal1"/>
    <w:rsid w:val="00E20760"/>
  </w:style>
  <w:style w:type="paragraph" w:styleId="30">
    <w:name w:val="Body Text Indent 3"/>
    <w:basedOn w:val="a"/>
    <w:rsid w:val="000527C4"/>
    <w:pPr>
      <w:spacing w:after="120"/>
      <w:ind w:left="283"/>
    </w:pPr>
    <w:rPr>
      <w:sz w:val="16"/>
      <w:szCs w:val="16"/>
    </w:rPr>
  </w:style>
  <w:style w:type="character" w:customStyle="1" w:styleId="a3">
    <w:name w:val="Основной текст + Полужирный"/>
    <w:rsid w:val="00513BA3"/>
    <w:rPr>
      <w:rFonts w:ascii="Times New Roman" w:hAnsi="Times New Roman" w:cs="Times New Roman" w:hint="default"/>
      <w:b/>
      <w:bCs/>
      <w:strike w:val="0"/>
      <w:dstrike w:val="0"/>
      <w:sz w:val="27"/>
      <w:szCs w:val="27"/>
      <w:u w:val="none"/>
      <w:effect w:val="none"/>
    </w:rPr>
  </w:style>
  <w:style w:type="paragraph" w:styleId="a4">
    <w:name w:val="Body Text"/>
    <w:basedOn w:val="a"/>
    <w:link w:val="a5"/>
    <w:rsid w:val="00AC2E09"/>
    <w:pPr>
      <w:spacing w:after="120"/>
    </w:pPr>
  </w:style>
  <w:style w:type="character" w:customStyle="1" w:styleId="a5">
    <w:name w:val="Основной текст Знак"/>
    <w:link w:val="a4"/>
    <w:rsid w:val="00AC2E09"/>
    <w:rPr>
      <w:sz w:val="24"/>
      <w:szCs w:val="24"/>
      <w:lang w:val="ru-RU" w:eastAsia="ru-RU" w:bidi="ar-SA"/>
    </w:rPr>
  </w:style>
  <w:style w:type="paragraph" w:styleId="a6">
    <w:name w:val="Balloon Text"/>
    <w:basedOn w:val="a"/>
    <w:semiHidden/>
    <w:rsid w:val="00A5630E"/>
    <w:rPr>
      <w:rFonts w:ascii="Tahoma" w:hAnsi="Tahoma" w:cs="Tahoma"/>
      <w:sz w:val="16"/>
      <w:szCs w:val="16"/>
    </w:rPr>
  </w:style>
  <w:style w:type="table" w:styleId="a7">
    <w:name w:val="Table Grid"/>
    <w:basedOn w:val="a1"/>
    <w:rsid w:val="00C72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C72DED"/>
    <w:pPr>
      <w:spacing w:before="100" w:beforeAutospacing="1" w:after="100" w:afterAutospacing="1"/>
    </w:pPr>
  </w:style>
  <w:style w:type="character" w:customStyle="1" w:styleId="Normal0">
    <w:name w:val="Normal Знак Знак"/>
    <w:rsid w:val="005D1745"/>
    <w:rPr>
      <w:lang w:val="ru-RU" w:eastAsia="ru-RU" w:bidi="ar-SA"/>
    </w:rPr>
  </w:style>
  <w:style w:type="character" w:customStyle="1" w:styleId="s10">
    <w:name w:val="s_10"/>
    <w:basedOn w:val="a0"/>
    <w:rsid w:val="005D1745"/>
  </w:style>
  <w:style w:type="paragraph" w:styleId="20">
    <w:name w:val="Body Text 2"/>
    <w:basedOn w:val="a"/>
    <w:rsid w:val="00CF442D"/>
    <w:pPr>
      <w:spacing w:after="120" w:line="480" w:lineRule="auto"/>
    </w:pPr>
  </w:style>
  <w:style w:type="paragraph" w:customStyle="1" w:styleId="12">
    <w:name w:val="Абзац списка1"/>
    <w:basedOn w:val="a"/>
    <w:rsid w:val="00CF442D"/>
    <w:pPr>
      <w:spacing w:after="200" w:line="276" w:lineRule="auto"/>
      <w:ind w:left="720"/>
    </w:pPr>
    <w:rPr>
      <w:rFonts w:ascii="Calibri" w:hAnsi="Calibri"/>
      <w:sz w:val="22"/>
      <w:szCs w:val="22"/>
      <w:lang w:eastAsia="en-US"/>
    </w:rPr>
  </w:style>
  <w:style w:type="paragraph" w:styleId="a8">
    <w:name w:val="footer"/>
    <w:basedOn w:val="a"/>
    <w:rsid w:val="00CF442D"/>
    <w:pPr>
      <w:tabs>
        <w:tab w:val="center" w:pos="4677"/>
        <w:tab w:val="right" w:pos="9355"/>
      </w:tabs>
    </w:pPr>
  </w:style>
  <w:style w:type="character" w:styleId="a9">
    <w:name w:val="page number"/>
    <w:rsid w:val="00CF442D"/>
  </w:style>
  <w:style w:type="paragraph" w:styleId="31">
    <w:name w:val="Body Text 3"/>
    <w:basedOn w:val="a"/>
    <w:rsid w:val="00CF442D"/>
    <w:pPr>
      <w:spacing w:after="120"/>
    </w:pPr>
    <w:rPr>
      <w:sz w:val="16"/>
      <w:szCs w:val="16"/>
    </w:rPr>
  </w:style>
  <w:style w:type="paragraph" w:styleId="aa">
    <w:name w:val="Normal (Web)"/>
    <w:basedOn w:val="a"/>
    <w:rsid w:val="00CF442D"/>
    <w:pPr>
      <w:suppressAutoHyphens/>
      <w:spacing w:before="280" w:after="280"/>
    </w:pPr>
    <w:rPr>
      <w:lang w:eastAsia="ar-SA"/>
    </w:rPr>
  </w:style>
  <w:style w:type="paragraph" w:customStyle="1" w:styleId="ConsPlusNormal">
    <w:name w:val="ConsPlusNormal"/>
    <w:rsid w:val="00CF442D"/>
    <w:pPr>
      <w:autoSpaceDE w:val="0"/>
      <w:autoSpaceDN w:val="0"/>
      <w:adjustRightInd w:val="0"/>
      <w:ind w:firstLine="720"/>
    </w:pPr>
    <w:rPr>
      <w:rFonts w:ascii="Arial" w:hAnsi="Arial" w:cs="Arial"/>
    </w:rPr>
  </w:style>
  <w:style w:type="character" w:styleId="ab">
    <w:name w:val="Hyperlink"/>
    <w:rsid w:val="00CF442D"/>
    <w:rPr>
      <w:color w:val="0000FF"/>
      <w:u w:val="single"/>
    </w:rPr>
  </w:style>
  <w:style w:type="paragraph" w:styleId="ac">
    <w:name w:val="Body Text Indent"/>
    <w:basedOn w:val="a"/>
    <w:rsid w:val="009E3E0A"/>
    <w:pPr>
      <w:spacing w:after="120"/>
      <w:ind w:left="283"/>
    </w:pPr>
  </w:style>
  <w:style w:type="paragraph" w:customStyle="1" w:styleId="ad">
    <w:name w:val="Знак"/>
    <w:basedOn w:val="a"/>
    <w:next w:val="2"/>
    <w:autoRedefine/>
    <w:rsid w:val="002A47B7"/>
    <w:pPr>
      <w:spacing w:after="160" w:line="240" w:lineRule="exact"/>
      <w:jc w:val="right"/>
    </w:pPr>
    <w:rPr>
      <w:noProof/>
      <w:lang w:val="en-US" w:eastAsia="en-US"/>
    </w:rPr>
  </w:style>
  <w:style w:type="paragraph" w:styleId="ae">
    <w:name w:val="List Paragraph"/>
    <w:basedOn w:val="a"/>
    <w:qFormat/>
    <w:rsid w:val="006E1D22"/>
    <w:pPr>
      <w:spacing w:after="200" w:line="276" w:lineRule="auto"/>
      <w:ind w:left="720"/>
      <w:contextualSpacing/>
    </w:pPr>
    <w:rPr>
      <w:rFonts w:ascii="Calibri" w:hAnsi="Calibri"/>
      <w:sz w:val="22"/>
      <w:szCs w:val="22"/>
    </w:rPr>
  </w:style>
  <w:style w:type="paragraph" w:customStyle="1" w:styleId="af">
    <w:name w:val="Знак Знак Знак"/>
    <w:basedOn w:val="a"/>
    <w:rsid w:val="00065FE1"/>
    <w:pPr>
      <w:spacing w:after="160" w:line="240" w:lineRule="exact"/>
    </w:pPr>
    <w:rPr>
      <w:rFonts w:ascii="Verdana" w:hAnsi="Verdana"/>
      <w:sz w:val="20"/>
      <w:szCs w:val="20"/>
      <w:lang w:val="en-US" w:eastAsia="en-US"/>
    </w:rPr>
  </w:style>
  <w:style w:type="paragraph" w:styleId="21">
    <w:name w:val="Body Text Indent 2"/>
    <w:basedOn w:val="a"/>
    <w:rsid w:val="00065FE1"/>
    <w:pPr>
      <w:spacing w:after="120" w:line="480" w:lineRule="auto"/>
      <w:ind w:left="283"/>
    </w:pPr>
  </w:style>
  <w:style w:type="paragraph" w:styleId="af0">
    <w:name w:val="Block Text"/>
    <w:basedOn w:val="a"/>
    <w:rsid w:val="00F72ABC"/>
    <w:pPr>
      <w:ind w:left="567" w:right="-625"/>
      <w:jc w:val="both"/>
    </w:pPr>
    <w:rPr>
      <w:sz w:val="28"/>
      <w:szCs w:val="20"/>
    </w:rPr>
  </w:style>
  <w:style w:type="paragraph" w:styleId="af1">
    <w:name w:val="Title"/>
    <w:basedOn w:val="a"/>
    <w:link w:val="af2"/>
    <w:qFormat/>
    <w:rsid w:val="00AC7E00"/>
    <w:pPr>
      <w:jc w:val="center"/>
    </w:pPr>
    <w:rPr>
      <w:b/>
      <w:bCs/>
      <w:sz w:val="26"/>
    </w:rPr>
  </w:style>
  <w:style w:type="character" w:customStyle="1" w:styleId="af2">
    <w:name w:val="Название Знак"/>
    <w:link w:val="af1"/>
    <w:locked/>
    <w:rsid w:val="005A7777"/>
    <w:rPr>
      <w:b/>
      <w:bCs/>
      <w:sz w:val="26"/>
      <w:szCs w:val="24"/>
      <w:lang w:val="ru-RU" w:eastAsia="ru-RU" w:bidi="ar-SA"/>
    </w:rPr>
  </w:style>
  <w:style w:type="character" w:styleId="af3">
    <w:name w:val="Strong"/>
    <w:qFormat/>
    <w:rsid w:val="00623EA4"/>
    <w:rPr>
      <w:b/>
      <w:bCs/>
    </w:rPr>
  </w:style>
  <w:style w:type="paragraph" w:styleId="af4">
    <w:name w:val="List"/>
    <w:basedOn w:val="a"/>
    <w:rsid w:val="006825F4"/>
    <w:pPr>
      <w:autoSpaceDE w:val="0"/>
      <w:autoSpaceDN w:val="0"/>
      <w:ind w:left="283" w:hanging="283"/>
    </w:pPr>
    <w:rPr>
      <w:sz w:val="20"/>
      <w:szCs w:val="20"/>
    </w:rPr>
  </w:style>
  <w:style w:type="paragraph" w:customStyle="1" w:styleId="msonormalcxspmiddle">
    <w:name w:val="msonormalcxspmiddle"/>
    <w:basedOn w:val="a"/>
    <w:rsid w:val="00652FBC"/>
    <w:pPr>
      <w:spacing w:before="100" w:beforeAutospacing="1" w:after="100" w:afterAutospacing="1"/>
    </w:pPr>
  </w:style>
  <w:style w:type="paragraph" w:customStyle="1" w:styleId="af5">
    <w:name w:val="Знак Знак Знак Знак"/>
    <w:basedOn w:val="a"/>
    <w:rsid w:val="00652FBC"/>
    <w:pPr>
      <w:spacing w:before="100" w:beforeAutospacing="1" w:after="100" w:afterAutospacing="1"/>
    </w:pPr>
    <w:rPr>
      <w:color w:val="000000"/>
      <w:u w:color="000000"/>
      <w:lang w:val="en-US" w:eastAsia="en-US"/>
    </w:rPr>
  </w:style>
  <w:style w:type="paragraph" w:customStyle="1" w:styleId="ConsPlusTitle">
    <w:name w:val="ConsPlusTitle"/>
    <w:rsid w:val="005C5D73"/>
    <w:pPr>
      <w:widowControl w:val="0"/>
      <w:autoSpaceDE w:val="0"/>
      <w:autoSpaceDN w:val="0"/>
      <w:adjustRightInd w:val="0"/>
    </w:pPr>
    <w:rPr>
      <w:rFonts w:ascii="Arial" w:hAnsi="Arial" w:cs="Arial"/>
      <w:b/>
      <w:bCs/>
    </w:rPr>
  </w:style>
  <w:style w:type="paragraph" w:styleId="af6">
    <w:name w:val="No Spacing"/>
    <w:link w:val="af7"/>
    <w:qFormat/>
    <w:rsid w:val="005C5D73"/>
  </w:style>
  <w:style w:type="paragraph" w:customStyle="1" w:styleId="af8">
    <w:name w:val="Знак Знак Знак Знак"/>
    <w:basedOn w:val="a"/>
    <w:rsid w:val="00E27BCA"/>
    <w:pPr>
      <w:spacing w:after="160" w:line="240" w:lineRule="exact"/>
    </w:pPr>
    <w:rPr>
      <w:rFonts w:ascii="Verdana" w:hAnsi="Verdana"/>
      <w:lang w:val="en-US" w:eastAsia="en-US"/>
    </w:rPr>
  </w:style>
  <w:style w:type="paragraph" w:styleId="af9">
    <w:name w:val="Plain Text"/>
    <w:basedOn w:val="a"/>
    <w:rsid w:val="001C7F50"/>
    <w:rPr>
      <w:rFonts w:ascii="Courier New" w:hAnsi="Courier New" w:cs="Courier New"/>
      <w:sz w:val="20"/>
      <w:szCs w:val="20"/>
    </w:rPr>
  </w:style>
  <w:style w:type="paragraph" w:styleId="afa">
    <w:name w:val="header"/>
    <w:basedOn w:val="a"/>
    <w:link w:val="afb"/>
    <w:rsid w:val="004534F8"/>
    <w:pPr>
      <w:tabs>
        <w:tab w:val="center" w:pos="4677"/>
        <w:tab w:val="right" w:pos="9355"/>
      </w:tabs>
    </w:pPr>
  </w:style>
  <w:style w:type="paragraph" w:customStyle="1" w:styleId="afc">
    <w:name w:val="Знак Знак Знак"/>
    <w:basedOn w:val="a"/>
    <w:rsid w:val="00813908"/>
    <w:pPr>
      <w:spacing w:after="160" w:line="240" w:lineRule="exact"/>
    </w:pPr>
    <w:rPr>
      <w:rFonts w:ascii="Verdana" w:hAnsi="Verdana" w:cs="Verdana"/>
      <w:sz w:val="20"/>
      <w:szCs w:val="20"/>
      <w:lang w:val="en-US" w:eastAsia="en-US"/>
    </w:rPr>
  </w:style>
  <w:style w:type="paragraph" w:customStyle="1" w:styleId="afd">
    <w:name w:val="Знак Знак Знак Знак Знак Знак"/>
    <w:basedOn w:val="a"/>
    <w:rsid w:val="00247785"/>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
    <w:rsid w:val="00053FAE"/>
    <w:pPr>
      <w:ind w:left="960" w:firstLine="300"/>
      <w:jc w:val="both"/>
    </w:pPr>
    <w:rPr>
      <w:rFonts w:cs="Calibri"/>
      <w:sz w:val="28"/>
      <w:szCs w:val="28"/>
      <w:lang w:eastAsia="ar-SA"/>
    </w:rPr>
  </w:style>
  <w:style w:type="paragraph" w:customStyle="1" w:styleId="13">
    <w:name w:val="Название объекта1"/>
    <w:basedOn w:val="a"/>
    <w:next w:val="a"/>
    <w:rsid w:val="00053FAE"/>
    <w:pPr>
      <w:jc w:val="center"/>
    </w:pPr>
    <w:rPr>
      <w:rFonts w:cs="Calibri"/>
      <w:sz w:val="28"/>
      <w:szCs w:val="28"/>
      <w:lang w:eastAsia="ar-SA"/>
    </w:rPr>
  </w:style>
  <w:style w:type="character" w:customStyle="1" w:styleId="TimesNewRoman135pt">
    <w:name w:val="Основной текст + Times New Roman;13;5 pt"/>
    <w:rsid w:val="00053FAE"/>
    <w:rPr>
      <w:rFonts w:ascii="Times New Roman" w:eastAsia="Times New Roman" w:hAnsi="Times New Roman" w:cs="Times New Roman"/>
      <w:color w:val="000000"/>
      <w:spacing w:val="0"/>
      <w:w w:val="100"/>
      <w:position w:val="0"/>
      <w:sz w:val="27"/>
      <w:szCs w:val="27"/>
      <w:shd w:val="clear" w:color="auto" w:fill="FFFFFF"/>
      <w:lang w:val="ru-RU"/>
    </w:rPr>
  </w:style>
  <w:style w:type="paragraph" w:customStyle="1" w:styleId="14">
    <w:name w:val="Основной текст1"/>
    <w:basedOn w:val="a"/>
    <w:rsid w:val="00053FAE"/>
    <w:pPr>
      <w:widowControl w:val="0"/>
      <w:shd w:val="clear" w:color="auto" w:fill="FFFFFF"/>
      <w:spacing w:line="324" w:lineRule="exact"/>
      <w:jc w:val="both"/>
    </w:pPr>
    <w:rPr>
      <w:rFonts w:ascii="Georgia" w:eastAsia="Georgia" w:hAnsi="Georgia" w:cs="Georgia"/>
      <w:sz w:val="23"/>
      <w:szCs w:val="23"/>
    </w:rPr>
  </w:style>
  <w:style w:type="paragraph" w:customStyle="1" w:styleId="afe">
    <w:name w:val="???????"/>
    <w:rsid w:val="00053FAE"/>
    <w:pPr>
      <w:overflowPunct w:val="0"/>
      <w:autoSpaceDE w:val="0"/>
      <w:autoSpaceDN w:val="0"/>
      <w:adjustRightInd w:val="0"/>
      <w:ind w:firstLine="454"/>
      <w:jc w:val="both"/>
      <w:textAlignment w:val="baseline"/>
    </w:pPr>
    <w:rPr>
      <w:rFonts w:ascii="TimesET" w:hAnsi="TimesET"/>
      <w:sz w:val="24"/>
    </w:rPr>
  </w:style>
  <w:style w:type="paragraph" w:customStyle="1" w:styleId="15">
    <w:name w:val="Без интервала1"/>
    <w:rsid w:val="00376F19"/>
    <w:rPr>
      <w:rFonts w:ascii="Calibri" w:hAnsi="Calibri"/>
      <w:sz w:val="22"/>
      <w:szCs w:val="22"/>
      <w:lang w:eastAsia="en-US"/>
    </w:rPr>
  </w:style>
  <w:style w:type="paragraph" w:customStyle="1" w:styleId="ConsPlusCell">
    <w:name w:val="ConsPlusCell"/>
    <w:rsid w:val="001E37FB"/>
    <w:pPr>
      <w:widowControl w:val="0"/>
      <w:autoSpaceDE w:val="0"/>
      <w:autoSpaceDN w:val="0"/>
      <w:adjustRightInd w:val="0"/>
    </w:pPr>
    <w:rPr>
      <w:rFonts w:eastAsia="Calibri"/>
      <w:sz w:val="24"/>
      <w:szCs w:val="24"/>
    </w:rPr>
  </w:style>
  <w:style w:type="paragraph" w:customStyle="1" w:styleId="22">
    <w:name w:val="2 Знак"/>
    <w:basedOn w:val="a"/>
    <w:next w:val="2"/>
    <w:autoRedefine/>
    <w:rsid w:val="00FD355F"/>
    <w:pPr>
      <w:spacing w:after="160" w:line="240" w:lineRule="exact"/>
      <w:jc w:val="right"/>
    </w:pPr>
    <w:rPr>
      <w:noProof/>
      <w:lang w:val="en-US" w:eastAsia="en-US"/>
    </w:rPr>
  </w:style>
  <w:style w:type="paragraph" w:customStyle="1" w:styleId="ConsPlusNonformat">
    <w:name w:val="ConsPlusNonformat"/>
    <w:link w:val="ConsPlusNonformat0"/>
    <w:rsid w:val="00773062"/>
    <w:pPr>
      <w:widowControl w:val="0"/>
      <w:autoSpaceDE w:val="0"/>
      <w:autoSpaceDN w:val="0"/>
      <w:adjustRightInd w:val="0"/>
    </w:pPr>
    <w:rPr>
      <w:rFonts w:ascii="Courier New" w:hAnsi="Courier New" w:cs="Courier New"/>
    </w:rPr>
  </w:style>
  <w:style w:type="character" w:customStyle="1" w:styleId="ConsPlusNonformat0">
    <w:name w:val="ConsPlusNonformat Знак"/>
    <w:link w:val="ConsPlusNonformat"/>
    <w:rsid w:val="00773062"/>
    <w:rPr>
      <w:rFonts w:ascii="Courier New" w:hAnsi="Courier New" w:cs="Courier New"/>
      <w:lang w:val="ru-RU" w:eastAsia="ru-RU" w:bidi="ar-SA"/>
    </w:rPr>
  </w:style>
  <w:style w:type="paragraph" w:customStyle="1" w:styleId="16">
    <w:name w:val="Обычный1"/>
    <w:rsid w:val="00773062"/>
    <w:pPr>
      <w:widowControl w:val="0"/>
    </w:pPr>
  </w:style>
  <w:style w:type="paragraph" w:customStyle="1" w:styleId="32">
    <w:name w:val="Обычный3"/>
    <w:rsid w:val="00BA1D10"/>
    <w:pPr>
      <w:widowControl w:val="0"/>
    </w:pPr>
  </w:style>
  <w:style w:type="paragraph" w:customStyle="1" w:styleId="41">
    <w:name w:val="Заголовок 41"/>
    <w:basedOn w:val="10"/>
    <w:next w:val="10"/>
    <w:rsid w:val="00BA1D10"/>
    <w:pPr>
      <w:keepNext/>
      <w:widowControl w:val="0"/>
    </w:pPr>
    <w:rPr>
      <w:sz w:val="24"/>
    </w:rPr>
  </w:style>
  <w:style w:type="paragraph" w:customStyle="1" w:styleId="aff">
    <w:name w:val="Знак"/>
    <w:basedOn w:val="a"/>
    <w:rsid w:val="00DA7901"/>
    <w:pPr>
      <w:spacing w:after="160" w:line="240" w:lineRule="exact"/>
    </w:pPr>
    <w:rPr>
      <w:rFonts w:ascii="Verdana" w:hAnsi="Verdana"/>
      <w:lang w:val="en-US" w:eastAsia="en-US"/>
    </w:rPr>
  </w:style>
  <w:style w:type="paragraph" w:customStyle="1" w:styleId="211">
    <w:name w:val="Основной текст 21"/>
    <w:basedOn w:val="a"/>
    <w:link w:val="BodyText2"/>
    <w:rsid w:val="008D22F3"/>
    <w:pPr>
      <w:overflowPunct w:val="0"/>
      <w:autoSpaceDE w:val="0"/>
      <w:autoSpaceDN w:val="0"/>
      <w:adjustRightInd w:val="0"/>
      <w:jc w:val="center"/>
      <w:textAlignment w:val="baseline"/>
    </w:pPr>
    <w:rPr>
      <w:rFonts w:ascii="Arial" w:hAnsi="Arial"/>
      <w:b/>
      <w:sz w:val="28"/>
      <w:szCs w:val="20"/>
    </w:rPr>
  </w:style>
  <w:style w:type="character" w:customStyle="1" w:styleId="BodyText2">
    <w:name w:val="Body Text 2 Знак"/>
    <w:link w:val="211"/>
    <w:rsid w:val="008D22F3"/>
    <w:rPr>
      <w:rFonts w:ascii="Arial" w:hAnsi="Arial"/>
      <w:b/>
      <w:sz w:val="28"/>
      <w:lang w:val="ru-RU" w:eastAsia="ru-RU" w:bidi="ar-SA"/>
    </w:rPr>
  </w:style>
  <w:style w:type="paragraph" w:customStyle="1" w:styleId="CharCharCharChar0">
    <w:name w:val="Знак Знак Char Char Знак Знак Char Char Знак Знак Знак Знак Знак Знак Знак Знак Знак Знак Знак Знак"/>
    <w:basedOn w:val="a"/>
    <w:rsid w:val="009E336D"/>
    <w:pPr>
      <w:spacing w:after="160" w:line="240" w:lineRule="exact"/>
    </w:pPr>
    <w:rPr>
      <w:rFonts w:ascii="Verdana" w:hAnsi="Verdana"/>
      <w:lang w:val="en-US" w:eastAsia="en-US"/>
    </w:rPr>
  </w:style>
  <w:style w:type="character" w:customStyle="1" w:styleId="Normal2">
    <w:name w:val="Normal Знак Знак Знак"/>
    <w:rsid w:val="00E67730"/>
    <w:rPr>
      <w:sz w:val="24"/>
      <w:lang w:val="ru-RU" w:eastAsia="ru-RU" w:bidi="ar-SA"/>
    </w:rPr>
  </w:style>
  <w:style w:type="character" w:customStyle="1" w:styleId="23">
    <w:name w:val="Основной текст (2)_"/>
    <w:link w:val="24"/>
    <w:rsid w:val="006445E3"/>
    <w:rPr>
      <w:b/>
      <w:bCs/>
      <w:spacing w:val="2"/>
      <w:sz w:val="26"/>
      <w:szCs w:val="26"/>
      <w:shd w:val="clear" w:color="auto" w:fill="FFFFFF"/>
      <w:lang w:bidi="ar-SA"/>
    </w:rPr>
  </w:style>
  <w:style w:type="character" w:customStyle="1" w:styleId="0pt">
    <w:name w:val="Основной текст + Интервал 0 pt"/>
    <w:rsid w:val="006445E3"/>
    <w:rPr>
      <w:rFonts w:ascii="Times New Roman" w:eastAsia="Times New Roman" w:hAnsi="Times New Roman"/>
      <w:color w:val="000000"/>
      <w:spacing w:val="13"/>
      <w:w w:val="100"/>
      <w:position w:val="0"/>
      <w:sz w:val="23"/>
      <w:szCs w:val="23"/>
      <w:shd w:val="clear" w:color="auto" w:fill="FFFFFF"/>
      <w:lang w:val="ru-RU"/>
    </w:rPr>
  </w:style>
  <w:style w:type="paragraph" w:customStyle="1" w:styleId="24">
    <w:name w:val="Основной текст (2)"/>
    <w:basedOn w:val="a"/>
    <w:link w:val="23"/>
    <w:rsid w:val="006445E3"/>
    <w:pPr>
      <w:widowControl w:val="0"/>
      <w:shd w:val="clear" w:color="auto" w:fill="FFFFFF"/>
      <w:spacing w:before="900" w:after="240" w:line="326" w:lineRule="exact"/>
      <w:jc w:val="center"/>
    </w:pPr>
    <w:rPr>
      <w:b/>
      <w:bCs/>
      <w:spacing w:val="2"/>
      <w:sz w:val="26"/>
      <w:szCs w:val="26"/>
      <w:shd w:val="clear" w:color="auto" w:fill="FFFFFF"/>
    </w:rPr>
  </w:style>
  <w:style w:type="paragraph" w:customStyle="1" w:styleId="aff0">
    <w:name w:val="Знак Знак"/>
    <w:basedOn w:val="a"/>
    <w:rsid w:val="00FE463F"/>
    <w:pPr>
      <w:spacing w:after="160" w:line="240" w:lineRule="exact"/>
    </w:pPr>
    <w:rPr>
      <w:rFonts w:ascii="Verdana" w:hAnsi="Verdana"/>
      <w:lang w:val="en-US" w:eastAsia="en-US"/>
    </w:rPr>
  </w:style>
  <w:style w:type="paragraph" w:customStyle="1" w:styleId="Default">
    <w:name w:val="Default"/>
    <w:rsid w:val="0034044F"/>
    <w:pPr>
      <w:autoSpaceDE w:val="0"/>
      <w:autoSpaceDN w:val="0"/>
      <w:adjustRightInd w:val="0"/>
    </w:pPr>
    <w:rPr>
      <w:color w:val="000000"/>
      <w:sz w:val="24"/>
      <w:szCs w:val="24"/>
    </w:rPr>
  </w:style>
  <w:style w:type="paragraph" w:customStyle="1" w:styleId="Style6">
    <w:name w:val="Style6"/>
    <w:basedOn w:val="a"/>
    <w:rsid w:val="009E4F5F"/>
    <w:pPr>
      <w:widowControl w:val="0"/>
      <w:autoSpaceDE w:val="0"/>
      <w:autoSpaceDN w:val="0"/>
      <w:adjustRightInd w:val="0"/>
    </w:pPr>
  </w:style>
  <w:style w:type="character" w:customStyle="1" w:styleId="FontStyle46">
    <w:name w:val="Font Style46"/>
    <w:rsid w:val="009E4F5F"/>
    <w:rPr>
      <w:rFonts w:ascii="Times New Roman" w:hAnsi="Times New Roman" w:cs="Times New Roman"/>
      <w:sz w:val="22"/>
      <w:szCs w:val="22"/>
    </w:rPr>
  </w:style>
  <w:style w:type="character" w:customStyle="1" w:styleId="10pt">
    <w:name w:val="Основной текст + 10 pt"/>
    <w:rsid w:val="004E369E"/>
    <w:rPr>
      <w:rFonts w:ascii="Times New Roman" w:hAnsi="Times New Roman" w:cs="Times New Roman"/>
      <w:sz w:val="20"/>
      <w:szCs w:val="20"/>
      <w:u w:val="none"/>
    </w:rPr>
  </w:style>
  <w:style w:type="paragraph" w:styleId="aff1">
    <w:name w:val="Subtitle"/>
    <w:basedOn w:val="a"/>
    <w:link w:val="aff2"/>
    <w:qFormat/>
    <w:rsid w:val="00483823"/>
    <w:pPr>
      <w:jc w:val="center"/>
    </w:pPr>
    <w:rPr>
      <w:b/>
    </w:rPr>
  </w:style>
  <w:style w:type="paragraph" w:customStyle="1" w:styleId="CharCharCharChar1">
    <w:name w:val="Знак Знак Char Char Знак Знак Char Char Знак Знак Знак Знак Знак Знак Знак Знак Знак Знак Знак Знак Знак Знак Знак"/>
    <w:basedOn w:val="a"/>
    <w:rsid w:val="009A1C7A"/>
    <w:pPr>
      <w:spacing w:after="160" w:line="240" w:lineRule="exact"/>
    </w:pPr>
    <w:rPr>
      <w:rFonts w:ascii="Verdana" w:hAnsi="Verdana"/>
      <w:lang w:val="en-US" w:eastAsia="en-US"/>
    </w:rPr>
  </w:style>
  <w:style w:type="character" w:customStyle="1" w:styleId="aff2">
    <w:name w:val="Подзаголовок Знак"/>
    <w:link w:val="aff1"/>
    <w:rsid w:val="00125B90"/>
    <w:rPr>
      <w:b/>
      <w:sz w:val="24"/>
      <w:szCs w:val="24"/>
      <w:lang w:val="ru-RU" w:eastAsia="ru-RU" w:bidi="ar-SA"/>
    </w:rPr>
  </w:style>
  <w:style w:type="paragraph" w:customStyle="1" w:styleId="NoeeuIaaaynoiea1ni">
    <w:name w:val="Noeeu Ia?aay no?iea:  1 ni"/>
    <w:basedOn w:val="a"/>
    <w:rsid w:val="002D4479"/>
    <w:pPr>
      <w:overflowPunct w:val="0"/>
      <w:autoSpaceDE w:val="0"/>
      <w:autoSpaceDN w:val="0"/>
      <w:adjustRightInd w:val="0"/>
      <w:ind w:firstLine="720"/>
      <w:jc w:val="both"/>
      <w:textAlignment w:val="baseline"/>
    </w:pPr>
    <w:rPr>
      <w:sz w:val="28"/>
      <w:szCs w:val="20"/>
    </w:rPr>
  </w:style>
  <w:style w:type="paragraph" w:customStyle="1" w:styleId="Style1">
    <w:name w:val="Style1"/>
    <w:basedOn w:val="a"/>
    <w:rsid w:val="002D4479"/>
    <w:pPr>
      <w:widowControl w:val="0"/>
      <w:autoSpaceDE w:val="0"/>
      <w:autoSpaceDN w:val="0"/>
      <w:adjustRightInd w:val="0"/>
      <w:spacing w:line="324" w:lineRule="exact"/>
      <w:jc w:val="center"/>
    </w:pPr>
  </w:style>
  <w:style w:type="character" w:customStyle="1" w:styleId="FontStyle18">
    <w:name w:val="Font Style18"/>
    <w:rsid w:val="002D4479"/>
    <w:rPr>
      <w:rFonts w:ascii="Times New Roman" w:hAnsi="Times New Roman" w:cs="Times New Roman"/>
      <w:b/>
      <w:bCs/>
      <w:sz w:val="26"/>
      <w:szCs w:val="26"/>
    </w:rPr>
  </w:style>
  <w:style w:type="paragraph" w:customStyle="1" w:styleId="220">
    <w:name w:val="Основной текст с отступом 22"/>
    <w:basedOn w:val="a"/>
    <w:rsid w:val="002D4479"/>
    <w:pPr>
      <w:overflowPunct w:val="0"/>
      <w:autoSpaceDE w:val="0"/>
      <w:autoSpaceDN w:val="0"/>
      <w:adjustRightInd w:val="0"/>
      <w:spacing w:after="120" w:line="480" w:lineRule="auto"/>
      <w:ind w:left="283"/>
    </w:pPr>
    <w:rPr>
      <w:rFonts w:ascii="MS Sans Serif" w:hAnsi="MS Sans Serif"/>
      <w:sz w:val="20"/>
      <w:szCs w:val="20"/>
      <w:lang w:val="en-US"/>
    </w:rPr>
  </w:style>
  <w:style w:type="paragraph" w:customStyle="1" w:styleId="310">
    <w:name w:val="Основной текст с отступом 31"/>
    <w:basedOn w:val="a"/>
    <w:rsid w:val="002D4479"/>
    <w:pPr>
      <w:overflowPunct w:val="0"/>
      <w:autoSpaceDE w:val="0"/>
      <w:autoSpaceDN w:val="0"/>
      <w:adjustRightInd w:val="0"/>
      <w:spacing w:after="120"/>
      <w:ind w:left="283"/>
    </w:pPr>
    <w:rPr>
      <w:rFonts w:ascii="MS Sans Serif" w:hAnsi="MS Sans Serif"/>
      <w:sz w:val="16"/>
      <w:szCs w:val="20"/>
      <w:lang w:val="en-US"/>
    </w:rPr>
  </w:style>
  <w:style w:type="paragraph" w:customStyle="1" w:styleId="17">
    <w:name w:val="Текст1"/>
    <w:basedOn w:val="a"/>
    <w:rsid w:val="002D4479"/>
    <w:pPr>
      <w:widowControl w:val="0"/>
      <w:overflowPunct w:val="0"/>
      <w:autoSpaceDE w:val="0"/>
      <w:autoSpaceDN w:val="0"/>
      <w:adjustRightInd w:val="0"/>
    </w:pPr>
    <w:rPr>
      <w:rFonts w:ascii="Courier New" w:hAnsi="Courier New"/>
      <w:sz w:val="20"/>
      <w:szCs w:val="20"/>
    </w:rPr>
  </w:style>
  <w:style w:type="paragraph" w:customStyle="1" w:styleId="60">
    <w:name w:val="заголовок 6"/>
    <w:basedOn w:val="a"/>
    <w:next w:val="a"/>
    <w:rsid w:val="002D4479"/>
    <w:pPr>
      <w:keepNext/>
      <w:autoSpaceDE w:val="0"/>
      <w:autoSpaceDN w:val="0"/>
      <w:ind w:left="-57" w:right="-57"/>
      <w:jc w:val="center"/>
    </w:pPr>
  </w:style>
  <w:style w:type="character" w:customStyle="1" w:styleId="aff3">
    <w:name w:val="Основной шрифт"/>
    <w:rsid w:val="002D4479"/>
  </w:style>
  <w:style w:type="character" w:customStyle="1" w:styleId="aff4">
    <w:name w:val="номер страницы"/>
    <w:basedOn w:val="a0"/>
    <w:rsid w:val="002D4479"/>
  </w:style>
  <w:style w:type="paragraph" w:customStyle="1" w:styleId="18">
    <w:name w:val="Стиль Первая строка:  1 см"/>
    <w:basedOn w:val="a"/>
    <w:rsid w:val="002D4479"/>
    <w:pPr>
      <w:autoSpaceDE w:val="0"/>
      <w:autoSpaceDN w:val="0"/>
      <w:ind w:firstLine="720"/>
      <w:jc w:val="both"/>
    </w:pPr>
    <w:rPr>
      <w:sz w:val="28"/>
      <w:szCs w:val="28"/>
      <w:lang w:eastAsia="en-US"/>
    </w:rPr>
  </w:style>
  <w:style w:type="character" w:customStyle="1" w:styleId="af7">
    <w:name w:val="Без интервала Знак"/>
    <w:link w:val="af6"/>
    <w:locked/>
    <w:rsid w:val="002D4479"/>
    <w:rPr>
      <w:lang w:val="ru-RU" w:eastAsia="ru-RU" w:bidi="ar-SA"/>
    </w:rPr>
  </w:style>
  <w:style w:type="character" w:customStyle="1" w:styleId="afb">
    <w:name w:val="Верхний колонтитул Знак"/>
    <w:link w:val="afa"/>
    <w:rsid w:val="002D4479"/>
    <w:rPr>
      <w:sz w:val="24"/>
      <w:szCs w:val="24"/>
      <w:lang w:val="ru-RU" w:eastAsia="ru-RU" w:bidi="ar-SA"/>
    </w:rPr>
  </w:style>
  <w:style w:type="paragraph" w:customStyle="1" w:styleId="Style5">
    <w:name w:val="Style5"/>
    <w:basedOn w:val="a"/>
    <w:rsid w:val="002D4479"/>
    <w:pPr>
      <w:widowControl w:val="0"/>
      <w:autoSpaceDE w:val="0"/>
      <w:autoSpaceDN w:val="0"/>
      <w:adjustRightInd w:val="0"/>
      <w:spacing w:line="325" w:lineRule="exact"/>
      <w:ind w:firstLine="691"/>
      <w:jc w:val="both"/>
    </w:pPr>
    <w:rPr>
      <w:rFonts w:eastAsia="Calibri"/>
    </w:rPr>
  </w:style>
  <w:style w:type="paragraph" w:customStyle="1" w:styleId="Style14">
    <w:name w:val="Style14"/>
    <w:basedOn w:val="a"/>
    <w:rsid w:val="002D4479"/>
    <w:pPr>
      <w:widowControl w:val="0"/>
      <w:autoSpaceDE w:val="0"/>
      <w:autoSpaceDN w:val="0"/>
      <w:adjustRightInd w:val="0"/>
      <w:spacing w:line="324" w:lineRule="exact"/>
      <w:jc w:val="center"/>
    </w:pPr>
    <w:rPr>
      <w:rFonts w:eastAsia="Calibri"/>
    </w:rPr>
  </w:style>
  <w:style w:type="character" w:customStyle="1" w:styleId="FontStyle19">
    <w:name w:val="Font Style19"/>
    <w:rsid w:val="002D4479"/>
    <w:rPr>
      <w:rFonts w:ascii="Times New Roman" w:hAnsi="Times New Roman" w:cs="Times New Roman"/>
      <w:b/>
      <w:bCs/>
      <w:sz w:val="26"/>
      <w:szCs w:val="26"/>
    </w:rPr>
  </w:style>
  <w:style w:type="paragraph" w:customStyle="1" w:styleId="Style17">
    <w:name w:val="Style17"/>
    <w:basedOn w:val="a"/>
    <w:rsid w:val="002D4479"/>
    <w:pPr>
      <w:widowControl w:val="0"/>
      <w:autoSpaceDE w:val="0"/>
      <w:autoSpaceDN w:val="0"/>
      <w:adjustRightInd w:val="0"/>
      <w:spacing w:line="326" w:lineRule="exact"/>
      <w:jc w:val="both"/>
    </w:pPr>
    <w:rPr>
      <w:rFonts w:eastAsia="Calibri"/>
    </w:rPr>
  </w:style>
  <w:style w:type="character" w:customStyle="1" w:styleId="FontStyle24">
    <w:name w:val="Font Style24"/>
    <w:rsid w:val="002D4479"/>
    <w:rPr>
      <w:rFonts w:ascii="Times New Roman" w:hAnsi="Times New Roman" w:cs="Times New Roman"/>
      <w:sz w:val="26"/>
      <w:szCs w:val="26"/>
    </w:rPr>
  </w:style>
  <w:style w:type="paragraph" w:customStyle="1" w:styleId="Style13">
    <w:name w:val="Style13"/>
    <w:basedOn w:val="a"/>
    <w:rsid w:val="002D4479"/>
    <w:pPr>
      <w:widowControl w:val="0"/>
      <w:autoSpaceDE w:val="0"/>
      <w:autoSpaceDN w:val="0"/>
      <w:adjustRightInd w:val="0"/>
      <w:spacing w:line="324" w:lineRule="exact"/>
      <w:jc w:val="center"/>
    </w:pPr>
    <w:rPr>
      <w:rFonts w:eastAsia="Calibri"/>
    </w:rPr>
  </w:style>
  <w:style w:type="paragraph" w:customStyle="1" w:styleId="Style7">
    <w:name w:val="Style7"/>
    <w:basedOn w:val="a"/>
    <w:rsid w:val="002D4479"/>
    <w:pPr>
      <w:widowControl w:val="0"/>
      <w:autoSpaceDE w:val="0"/>
      <w:autoSpaceDN w:val="0"/>
      <w:adjustRightInd w:val="0"/>
      <w:spacing w:line="326" w:lineRule="exact"/>
      <w:ind w:firstLine="734"/>
      <w:jc w:val="both"/>
    </w:pPr>
    <w:rPr>
      <w:rFonts w:eastAsia="Calibri"/>
    </w:rPr>
  </w:style>
  <w:style w:type="character" w:customStyle="1" w:styleId="FontStyle21">
    <w:name w:val="Font Style21"/>
    <w:rsid w:val="002D4479"/>
    <w:rPr>
      <w:rFonts w:ascii="Times New Roman" w:hAnsi="Times New Roman" w:cs="Times New Roman"/>
      <w:b/>
      <w:bCs/>
      <w:i/>
      <w:iCs/>
      <w:sz w:val="26"/>
      <w:szCs w:val="26"/>
    </w:rPr>
  </w:style>
  <w:style w:type="paragraph" w:customStyle="1" w:styleId="Style3">
    <w:name w:val="Style3"/>
    <w:basedOn w:val="a"/>
    <w:rsid w:val="002D4479"/>
    <w:pPr>
      <w:widowControl w:val="0"/>
      <w:autoSpaceDE w:val="0"/>
      <w:autoSpaceDN w:val="0"/>
      <w:adjustRightInd w:val="0"/>
      <w:spacing w:line="323" w:lineRule="exact"/>
      <w:ind w:firstLine="713"/>
      <w:jc w:val="both"/>
    </w:pPr>
    <w:rPr>
      <w:rFonts w:eastAsia="Calibri"/>
    </w:rPr>
  </w:style>
  <w:style w:type="character" w:customStyle="1" w:styleId="FontStyle25">
    <w:name w:val="Font Style25"/>
    <w:rsid w:val="002D4479"/>
    <w:rPr>
      <w:rFonts w:ascii="Times New Roman" w:hAnsi="Times New Roman"/>
      <w:sz w:val="26"/>
    </w:rPr>
  </w:style>
  <w:style w:type="paragraph" w:customStyle="1" w:styleId="Style16">
    <w:name w:val="Style16"/>
    <w:basedOn w:val="a"/>
    <w:rsid w:val="002D4479"/>
    <w:pPr>
      <w:widowControl w:val="0"/>
      <w:autoSpaceDE w:val="0"/>
      <w:autoSpaceDN w:val="0"/>
      <w:adjustRightInd w:val="0"/>
    </w:pPr>
    <w:rPr>
      <w:rFonts w:eastAsia="Calibri"/>
    </w:rPr>
  </w:style>
  <w:style w:type="character" w:customStyle="1" w:styleId="FontStyle23">
    <w:name w:val="Font Style23"/>
    <w:rsid w:val="002D4479"/>
    <w:rPr>
      <w:rFonts w:ascii="Times New Roman" w:hAnsi="Times New Roman"/>
      <w:b/>
      <w:i/>
      <w:sz w:val="26"/>
    </w:rPr>
  </w:style>
  <w:style w:type="character" w:customStyle="1" w:styleId="FontStyle22">
    <w:name w:val="Font Style22"/>
    <w:rsid w:val="002D4479"/>
    <w:rPr>
      <w:rFonts w:ascii="Times New Roman" w:hAnsi="Times New Roman"/>
      <w:sz w:val="22"/>
    </w:rPr>
  </w:style>
  <w:style w:type="paragraph" w:customStyle="1" w:styleId="Style11">
    <w:name w:val="Style11"/>
    <w:basedOn w:val="a"/>
    <w:rsid w:val="002D4479"/>
    <w:pPr>
      <w:widowControl w:val="0"/>
      <w:autoSpaceDE w:val="0"/>
      <w:autoSpaceDN w:val="0"/>
      <w:adjustRightInd w:val="0"/>
      <w:spacing w:line="328" w:lineRule="exact"/>
      <w:ind w:firstLine="720"/>
      <w:jc w:val="both"/>
    </w:pPr>
    <w:rPr>
      <w:rFonts w:eastAsia="Calibri"/>
    </w:rPr>
  </w:style>
  <w:style w:type="paragraph" w:customStyle="1" w:styleId="Style15">
    <w:name w:val="Style15"/>
    <w:basedOn w:val="a"/>
    <w:rsid w:val="002D4479"/>
    <w:pPr>
      <w:widowControl w:val="0"/>
      <w:autoSpaceDE w:val="0"/>
      <w:autoSpaceDN w:val="0"/>
      <w:adjustRightInd w:val="0"/>
      <w:spacing w:line="328" w:lineRule="exact"/>
      <w:ind w:firstLine="706"/>
      <w:jc w:val="both"/>
    </w:pPr>
    <w:rPr>
      <w:rFonts w:eastAsia="Calibri"/>
    </w:rPr>
  </w:style>
  <w:style w:type="character" w:customStyle="1" w:styleId="b-serp-urlitem">
    <w:name w:val="b-serp-url__item"/>
    <w:basedOn w:val="a0"/>
    <w:rsid w:val="007335CF"/>
  </w:style>
  <w:style w:type="paragraph" w:customStyle="1" w:styleId="110">
    <w:name w:val="Обычный11"/>
    <w:rsid w:val="009B0AD8"/>
    <w:pPr>
      <w:widowControl w:val="0"/>
    </w:pPr>
  </w:style>
  <w:style w:type="paragraph" w:customStyle="1" w:styleId="ConsNonformat">
    <w:name w:val="ConsNonformat"/>
    <w:rsid w:val="0063313E"/>
    <w:pPr>
      <w:widowControl w:val="0"/>
      <w:autoSpaceDE w:val="0"/>
      <w:autoSpaceDN w:val="0"/>
      <w:adjustRightInd w:val="0"/>
    </w:pPr>
    <w:rPr>
      <w:rFonts w:ascii="Courier New" w:hAnsi="Courier New" w:cs="Courier New"/>
    </w:rPr>
  </w:style>
  <w:style w:type="character" w:customStyle="1" w:styleId="apple-converted-space">
    <w:name w:val="apple-converted-space"/>
    <w:basedOn w:val="a0"/>
    <w:rsid w:val="00F3705A"/>
  </w:style>
  <w:style w:type="character" w:customStyle="1" w:styleId="postbody">
    <w:name w:val="postbody"/>
    <w:basedOn w:val="a0"/>
    <w:rsid w:val="00F3705A"/>
  </w:style>
  <w:style w:type="paragraph" w:customStyle="1" w:styleId="-3">
    <w:name w:val="Пункт-3"/>
    <w:basedOn w:val="a"/>
    <w:rsid w:val="00F3705A"/>
    <w:pPr>
      <w:tabs>
        <w:tab w:val="left" w:pos="1701"/>
      </w:tabs>
      <w:suppressAutoHyphens/>
      <w:spacing w:line="288" w:lineRule="auto"/>
      <w:ind w:hanging="360"/>
      <w:jc w:val="both"/>
      <w:outlineLvl w:val="2"/>
    </w:pPr>
    <w:rPr>
      <w:sz w:val="28"/>
      <w:lang w:eastAsia="zh-CN"/>
    </w:rPr>
  </w:style>
  <w:style w:type="paragraph" w:customStyle="1" w:styleId="-4">
    <w:name w:val="Пункт-4"/>
    <w:basedOn w:val="a"/>
    <w:rsid w:val="00F3705A"/>
    <w:pPr>
      <w:suppressAutoHyphens/>
      <w:spacing w:line="288" w:lineRule="auto"/>
      <w:ind w:left="2880" w:hanging="360"/>
      <w:jc w:val="both"/>
      <w:outlineLvl w:val="3"/>
    </w:pPr>
    <w:rPr>
      <w:sz w:val="28"/>
      <w:lang w:eastAsia="zh-CN"/>
    </w:rPr>
  </w:style>
  <w:style w:type="paragraph" w:customStyle="1" w:styleId="212">
    <w:name w:val="Основной текст 21"/>
    <w:basedOn w:val="a"/>
    <w:rsid w:val="00F3705A"/>
    <w:pPr>
      <w:suppressAutoHyphens/>
      <w:spacing w:line="288" w:lineRule="auto"/>
      <w:ind w:firstLine="567"/>
      <w:jc w:val="both"/>
    </w:pPr>
    <w:rPr>
      <w:sz w:val="20"/>
      <w:szCs w:val="20"/>
      <w:lang w:eastAsia="zh-CN"/>
    </w:rPr>
  </w:style>
  <w:style w:type="paragraph" w:customStyle="1" w:styleId="311">
    <w:name w:val="Основной текст с отступом 31"/>
    <w:basedOn w:val="a"/>
    <w:rsid w:val="00F3705A"/>
    <w:pPr>
      <w:suppressAutoHyphens/>
      <w:spacing w:line="288" w:lineRule="auto"/>
      <w:ind w:firstLine="567"/>
      <w:jc w:val="both"/>
    </w:pPr>
    <w:rPr>
      <w:b/>
      <w:bCs/>
      <w:sz w:val="26"/>
      <w:szCs w:val="26"/>
      <w:lang w:eastAsia="zh-CN"/>
    </w:rPr>
  </w:style>
  <w:style w:type="paragraph" w:customStyle="1" w:styleId="Oaeno">
    <w:name w:val="Oaeno"/>
    <w:basedOn w:val="a"/>
    <w:rsid w:val="00F3705A"/>
    <w:pPr>
      <w:suppressAutoHyphens/>
    </w:pPr>
    <w:rPr>
      <w:rFonts w:ascii="Courier New" w:hAnsi="Courier New" w:cs="Courier New"/>
      <w:sz w:val="20"/>
      <w:szCs w:val="20"/>
      <w:lang w:eastAsia="zh-CN"/>
    </w:rPr>
  </w:style>
  <w:style w:type="paragraph" w:customStyle="1" w:styleId="-5">
    <w:name w:val="Пункт-5"/>
    <w:basedOn w:val="a"/>
    <w:rsid w:val="00F3705A"/>
    <w:pPr>
      <w:suppressAutoHyphens/>
      <w:spacing w:line="288" w:lineRule="auto"/>
      <w:ind w:left="3600" w:hanging="360"/>
      <w:jc w:val="both"/>
      <w:outlineLvl w:val="4"/>
    </w:pPr>
    <w:rPr>
      <w:sz w:val="28"/>
      <w:lang w:eastAsia="zh-CN"/>
    </w:rPr>
  </w:style>
  <w:style w:type="paragraph" w:customStyle="1" w:styleId="-6">
    <w:name w:val="Пункт-6"/>
    <w:basedOn w:val="a"/>
    <w:rsid w:val="00F3705A"/>
    <w:pPr>
      <w:suppressAutoHyphens/>
      <w:spacing w:line="288" w:lineRule="auto"/>
      <w:ind w:left="4320" w:hanging="360"/>
      <w:jc w:val="both"/>
      <w:outlineLvl w:val="5"/>
    </w:pPr>
    <w:rPr>
      <w:sz w:val="28"/>
      <w:lang w:eastAsia="zh-CN"/>
    </w:rPr>
  </w:style>
  <w:style w:type="paragraph" w:customStyle="1" w:styleId="19">
    <w:name w:val="Пункт1"/>
    <w:basedOn w:val="a"/>
    <w:rsid w:val="00F3705A"/>
    <w:pPr>
      <w:tabs>
        <w:tab w:val="left" w:pos="459"/>
      </w:tabs>
      <w:suppressAutoHyphens/>
      <w:snapToGrid w:val="0"/>
      <w:spacing w:before="240" w:line="360" w:lineRule="auto"/>
      <w:ind w:left="459" w:hanging="279"/>
      <w:jc w:val="center"/>
    </w:pPr>
    <w:rPr>
      <w:rFonts w:ascii="Arial" w:hAnsi="Arial" w:cs="Arial"/>
      <w:b/>
      <w:sz w:val="28"/>
      <w:szCs w:val="28"/>
      <w:lang w:eastAsia="zh-CN"/>
    </w:rPr>
  </w:style>
  <w:style w:type="paragraph" w:customStyle="1" w:styleId="77">
    <w:name w:val="77"/>
    <w:basedOn w:val="a"/>
    <w:link w:val="770"/>
    <w:qFormat/>
    <w:rsid w:val="00F3705A"/>
    <w:pPr>
      <w:numPr>
        <w:numId w:val="13"/>
      </w:numPr>
    </w:pPr>
    <w:rPr>
      <w:sz w:val="28"/>
      <w:szCs w:val="28"/>
    </w:rPr>
  </w:style>
  <w:style w:type="character" w:customStyle="1" w:styleId="770">
    <w:name w:val="77 Знак"/>
    <w:link w:val="77"/>
    <w:rsid w:val="00F3705A"/>
    <w:rPr>
      <w:sz w:val="28"/>
      <w:szCs w:val="28"/>
      <w:lang w:val="ru-RU" w:eastAsia="ru-RU" w:bidi="ar-SA"/>
    </w:rPr>
  </w:style>
  <w:style w:type="paragraph" w:customStyle="1" w:styleId="aff5">
    <w:name w:val="полож"/>
    <w:basedOn w:val="af6"/>
    <w:link w:val="aff6"/>
    <w:qFormat/>
    <w:rsid w:val="00F3705A"/>
    <w:rPr>
      <w:sz w:val="28"/>
      <w:szCs w:val="28"/>
    </w:rPr>
  </w:style>
  <w:style w:type="character" w:customStyle="1" w:styleId="aff6">
    <w:name w:val="полож Знак"/>
    <w:link w:val="aff5"/>
    <w:rsid w:val="00F3705A"/>
    <w:rPr>
      <w:sz w:val="28"/>
      <w:szCs w:val="28"/>
      <w:lang w:bidi="ar-SA"/>
    </w:rPr>
  </w:style>
  <w:style w:type="paragraph" w:customStyle="1" w:styleId="aff7">
    <w:name w:val="ровно"/>
    <w:basedOn w:val="aff5"/>
    <w:link w:val="aff8"/>
    <w:qFormat/>
    <w:rsid w:val="00F3705A"/>
    <w:pPr>
      <w:ind w:left="284"/>
    </w:pPr>
  </w:style>
  <w:style w:type="character" w:customStyle="1" w:styleId="aff8">
    <w:name w:val="ровно Знак"/>
    <w:basedOn w:val="aff6"/>
    <w:link w:val="aff7"/>
    <w:rsid w:val="00F3705A"/>
    <w:rPr>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1332E0"/>
    <w:pPr>
      <w:keepNext/>
      <w:outlineLvl w:val="0"/>
    </w:pPr>
    <w:rPr>
      <w:szCs w:val="20"/>
    </w:rPr>
  </w:style>
  <w:style w:type="paragraph" w:styleId="2">
    <w:name w:val="heading 2"/>
    <w:basedOn w:val="a"/>
    <w:next w:val="a"/>
    <w:qFormat/>
    <w:rsid w:val="002A47B7"/>
    <w:pPr>
      <w:keepNext/>
      <w:spacing w:before="240" w:after="60"/>
      <w:outlineLvl w:val="1"/>
    </w:pPr>
    <w:rPr>
      <w:rFonts w:ascii="Arial" w:hAnsi="Arial" w:cs="Arial"/>
      <w:b/>
      <w:bCs/>
      <w:i/>
      <w:iCs/>
      <w:sz w:val="28"/>
      <w:szCs w:val="28"/>
    </w:rPr>
  </w:style>
  <w:style w:type="paragraph" w:styleId="3">
    <w:name w:val="heading 3"/>
    <w:basedOn w:val="a"/>
    <w:next w:val="a"/>
    <w:qFormat/>
    <w:rsid w:val="005D1745"/>
    <w:pPr>
      <w:keepNext/>
      <w:spacing w:before="240" w:after="60"/>
      <w:outlineLvl w:val="2"/>
    </w:pPr>
    <w:rPr>
      <w:rFonts w:ascii="Arial" w:hAnsi="Arial" w:cs="Arial"/>
      <w:b/>
      <w:bCs/>
      <w:sz w:val="26"/>
      <w:szCs w:val="26"/>
    </w:rPr>
  </w:style>
  <w:style w:type="paragraph" w:styleId="4">
    <w:name w:val="heading 4"/>
    <w:basedOn w:val="a"/>
    <w:next w:val="a"/>
    <w:qFormat/>
    <w:rsid w:val="002412D6"/>
    <w:pPr>
      <w:keepNext/>
      <w:spacing w:before="240" w:after="60"/>
      <w:outlineLvl w:val="3"/>
    </w:pPr>
    <w:rPr>
      <w:b/>
      <w:bCs/>
      <w:sz w:val="28"/>
      <w:szCs w:val="28"/>
    </w:rPr>
  </w:style>
  <w:style w:type="paragraph" w:styleId="5">
    <w:name w:val="heading 5"/>
    <w:basedOn w:val="a"/>
    <w:next w:val="a"/>
    <w:qFormat/>
    <w:rsid w:val="002D4479"/>
    <w:pPr>
      <w:keepNext/>
      <w:autoSpaceDE w:val="0"/>
      <w:autoSpaceDN w:val="0"/>
      <w:ind w:left="-142" w:right="-108"/>
      <w:jc w:val="center"/>
      <w:outlineLvl w:val="4"/>
    </w:pPr>
    <w:rPr>
      <w:sz w:val="28"/>
      <w:szCs w:val="28"/>
    </w:rPr>
  </w:style>
  <w:style w:type="paragraph" w:styleId="6">
    <w:name w:val="heading 6"/>
    <w:basedOn w:val="a"/>
    <w:next w:val="a"/>
    <w:qFormat/>
    <w:rsid w:val="00FE463F"/>
    <w:pPr>
      <w:spacing w:before="240" w:after="60"/>
      <w:outlineLvl w:val="5"/>
    </w:pPr>
    <w:rPr>
      <w:b/>
      <w:bCs/>
      <w:sz w:val="22"/>
      <w:szCs w:val="22"/>
    </w:rPr>
  </w:style>
  <w:style w:type="paragraph" w:styleId="7">
    <w:name w:val="heading 7"/>
    <w:basedOn w:val="a"/>
    <w:next w:val="a"/>
    <w:qFormat/>
    <w:rsid w:val="0033239B"/>
    <w:pPr>
      <w:spacing w:before="240" w:after="60"/>
      <w:outlineLvl w:val="6"/>
    </w:pPr>
  </w:style>
  <w:style w:type="paragraph" w:styleId="8">
    <w:name w:val="heading 8"/>
    <w:basedOn w:val="a"/>
    <w:next w:val="a"/>
    <w:qFormat/>
    <w:rsid w:val="00053FAE"/>
    <w:pPr>
      <w:spacing w:before="240" w:after="60"/>
      <w:outlineLvl w:val="7"/>
    </w:pPr>
    <w:rPr>
      <w:i/>
      <w:iCs/>
    </w:rPr>
  </w:style>
  <w:style w:type="paragraph" w:styleId="9">
    <w:name w:val="heading 9"/>
    <w:basedOn w:val="a"/>
    <w:next w:val="a"/>
    <w:qFormat/>
    <w:rsid w:val="00FE463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link w:val="Normal"/>
    <w:rsid w:val="001332E0"/>
  </w:style>
  <w:style w:type="character" w:customStyle="1" w:styleId="Normal">
    <w:name w:val="Normal Знак"/>
    <w:link w:val="10"/>
    <w:rsid w:val="00C72DED"/>
    <w:rPr>
      <w:lang w:val="ru-RU" w:eastAsia="ru-RU" w:bidi="ar-SA"/>
    </w:rPr>
  </w:style>
  <w:style w:type="paragraph" w:customStyle="1" w:styleId="CharCharCharChar">
    <w:name w:val="Знак Знак Char Char Знак Знак Char Char Знак Знак Знак Знак Знак Знак Знак Знак Знак"/>
    <w:basedOn w:val="a"/>
    <w:rsid w:val="001332E0"/>
    <w:pPr>
      <w:spacing w:after="160" w:line="240" w:lineRule="exact"/>
    </w:pPr>
    <w:rPr>
      <w:rFonts w:ascii="Verdana" w:hAnsi="Verdana"/>
      <w:lang w:val="en-US" w:eastAsia="en-US"/>
    </w:rPr>
  </w:style>
  <w:style w:type="paragraph" w:customStyle="1" w:styleId="11">
    <w:name w:val="Знак Знак1"/>
    <w:basedOn w:val="a"/>
    <w:rsid w:val="00E20760"/>
    <w:pPr>
      <w:spacing w:after="160" w:line="240" w:lineRule="exact"/>
    </w:pPr>
    <w:rPr>
      <w:rFonts w:ascii="Verdana" w:hAnsi="Verdana"/>
      <w:lang w:val="en-US" w:eastAsia="en-US"/>
    </w:rPr>
  </w:style>
  <w:style w:type="paragraph" w:customStyle="1" w:styleId="Normal1">
    <w:name w:val="Normal1"/>
    <w:rsid w:val="00E20760"/>
  </w:style>
  <w:style w:type="paragraph" w:styleId="30">
    <w:name w:val="Body Text Indent 3"/>
    <w:basedOn w:val="a"/>
    <w:rsid w:val="000527C4"/>
    <w:pPr>
      <w:spacing w:after="120"/>
      <w:ind w:left="283"/>
    </w:pPr>
    <w:rPr>
      <w:sz w:val="16"/>
      <w:szCs w:val="16"/>
    </w:rPr>
  </w:style>
  <w:style w:type="character" w:customStyle="1" w:styleId="a3">
    <w:name w:val="Основной текст + Полужирный"/>
    <w:rsid w:val="00513BA3"/>
    <w:rPr>
      <w:rFonts w:ascii="Times New Roman" w:hAnsi="Times New Roman" w:cs="Times New Roman" w:hint="default"/>
      <w:b/>
      <w:bCs/>
      <w:strike w:val="0"/>
      <w:dstrike w:val="0"/>
      <w:sz w:val="27"/>
      <w:szCs w:val="27"/>
      <w:u w:val="none"/>
      <w:effect w:val="none"/>
    </w:rPr>
  </w:style>
  <w:style w:type="paragraph" w:styleId="a4">
    <w:name w:val="Body Text"/>
    <w:basedOn w:val="a"/>
    <w:link w:val="a5"/>
    <w:rsid w:val="00AC2E09"/>
    <w:pPr>
      <w:spacing w:after="120"/>
    </w:pPr>
  </w:style>
  <w:style w:type="character" w:customStyle="1" w:styleId="a5">
    <w:name w:val="Основной текст Знак"/>
    <w:link w:val="a4"/>
    <w:rsid w:val="00AC2E09"/>
    <w:rPr>
      <w:sz w:val="24"/>
      <w:szCs w:val="24"/>
      <w:lang w:val="ru-RU" w:eastAsia="ru-RU" w:bidi="ar-SA"/>
    </w:rPr>
  </w:style>
  <w:style w:type="paragraph" w:styleId="a6">
    <w:name w:val="Balloon Text"/>
    <w:basedOn w:val="a"/>
    <w:semiHidden/>
    <w:rsid w:val="00A5630E"/>
    <w:rPr>
      <w:rFonts w:ascii="Tahoma" w:hAnsi="Tahoma" w:cs="Tahoma"/>
      <w:sz w:val="16"/>
      <w:szCs w:val="16"/>
    </w:rPr>
  </w:style>
  <w:style w:type="table" w:styleId="a7">
    <w:name w:val="Table Grid"/>
    <w:basedOn w:val="a1"/>
    <w:rsid w:val="00C72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C72DED"/>
    <w:pPr>
      <w:spacing w:before="100" w:beforeAutospacing="1" w:after="100" w:afterAutospacing="1"/>
    </w:pPr>
  </w:style>
  <w:style w:type="character" w:customStyle="1" w:styleId="Normal0">
    <w:name w:val="Normal Знак Знак"/>
    <w:rsid w:val="005D1745"/>
    <w:rPr>
      <w:lang w:val="ru-RU" w:eastAsia="ru-RU" w:bidi="ar-SA"/>
    </w:rPr>
  </w:style>
  <w:style w:type="character" w:customStyle="1" w:styleId="s10">
    <w:name w:val="s_10"/>
    <w:basedOn w:val="a0"/>
    <w:rsid w:val="005D1745"/>
  </w:style>
  <w:style w:type="paragraph" w:styleId="20">
    <w:name w:val="Body Text 2"/>
    <w:basedOn w:val="a"/>
    <w:rsid w:val="00CF442D"/>
    <w:pPr>
      <w:spacing w:after="120" w:line="480" w:lineRule="auto"/>
    </w:pPr>
  </w:style>
  <w:style w:type="paragraph" w:customStyle="1" w:styleId="12">
    <w:name w:val="Абзац списка1"/>
    <w:basedOn w:val="a"/>
    <w:rsid w:val="00CF442D"/>
    <w:pPr>
      <w:spacing w:after="200" w:line="276" w:lineRule="auto"/>
      <w:ind w:left="720"/>
    </w:pPr>
    <w:rPr>
      <w:rFonts w:ascii="Calibri" w:hAnsi="Calibri"/>
      <w:sz w:val="22"/>
      <w:szCs w:val="22"/>
      <w:lang w:eastAsia="en-US"/>
    </w:rPr>
  </w:style>
  <w:style w:type="paragraph" w:styleId="a8">
    <w:name w:val="footer"/>
    <w:basedOn w:val="a"/>
    <w:rsid w:val="00CF442D"/>
    <w:pPr>
      <w:tabs>
        <w:tab w:val="center" w:pos="4677"/>
        <w:tab w:val="right" w:pos="9355"/>
      </w:tabs>
    </w:pPr>
  </w:style>
  <w:style w:type="character" w:styleId="a9">
    <w:name w:val="page number"/>
    <w:rsid w:val="00CF442D"/>
  </w:style>
  <w:style w:type="paragraph" w:styleId="31">
    <w:name w:val="Body Text 3"/>
    <w:basedOn w:val="a"/>
    <w:rsid w:val="00CF442D"/>
    <w:pPr>
      <w:spacing w:after="120"/>
    </w:pPr>
    <w:rPr>
      <w:sz w:val="16"/>
      <w:szCs w:val="16"/>
    </w:rPr>
  </w:style>
  <w:style w:type="paragraph" w:styleId="aa">
    <w:name w:val="Normal (Web)"/>
    <w:basedOn w:val="a"/>
    <w:rsid w:val="00CF442D"/>
    <w:pPr>
      <w:suppressAutoHyphens/>
      <w:spacing w:before="280" w:after="280"/>
    </w:pPr>
    <w:rPr>
      <w:lang w:eastAsia="ar-SA"/>
    </w:rPr>
  </w:style>
  <w:style w:type="paragraph" w:customStyle="1" w:styleId="ConsPlusNormal">
    <w:name w:val="ConsPlusNormal"/>
    <w:rsid w:val="00CF442D"/>
    <w:pPr>
      <w:autoSpaceDE w:val="0"/>
      <w:autoSpaceDN w:val="0"/>
      <w:adjustRightInd w:val="0"/>
      <w:ind w:firstLine="720"/>
    </w:pPr>
    <w:rPr>
      <w:rFonts w:ascii="Arial" w:hAnsi="Arial" w:cs="Arial"/>
    </w:rPr>
  </w:style>
  <w:style w:type="character" w:styleId="ab">
    <w:name w:val="Hyperlink"/>
    <w:rsid w:val="00CF442D"/>
    <w:rPr>
      <w:color w:val="0000FF"/>
      <w:u w:val="single"/>
    </w:rPr>
  </w:style>
  <w:style w:type="paragraph" w:styleId="ac">
    <w:name w:val="Body Text Indent"/>
    <w:basedOn w:val="a"/>
    <w:rsid w:val="009E3E0A"/>
    <w:pPr>
      <w:spacing w:after="120"/>
      <w:ind w:left="283"/>
    </w:pPr>
  </w:style>
  <w:style w:type="paragraph" w:customStyle="1" w:styleId="ad">
    <w:name w:val="Знак"/>
    <w:basedOn w:val="a"/>
    <w:next w:val="2"/>
    <w:autoRedefine/>
    <w:rsid w:val="002A47B7"/>
    <w:pPr>
      <w:spacing w:after="160" w:line="240" w:lineRule="exact"/>
      <w:jc w:val="right"/>
    </w:pPr>
    <w:rPr>
      <w:noProof/>
      <w:lang w:val="en-US" w:eastAsia="en-US"/>
    </w:rPr>
  </w:style>
  <w:style w:type="paragraph" w:styleId="ae">
    <w:name w:val="List Paragraph"/>
    <w:basedOn w:val="a"/>
    <w:qFormat/>
    <w:rsid w:val="006E1D22"/>
    <w:pPr>
      <w:spacing w:after="200" w:line="276" w:lineRule="auto"/>
      <w:ind w:left="720"/>
      <w:contextualSpacing/>
    </w:pPr>
    <w:rPr>
      <w:rFonts w:ascii="Calibri" w:hAnsi="Calibri"/>
      <w:sz w:val="22"/>
      <w:szCs w:val="22"/>
    </w:rPr>
  </w:style>
  <w:style w:type="paragraph" w:customStyle="1" w:styleId="af">
    <w:name w:val="Знак Знак Знак"/>
    <w:basedOn w:val="a"/>
    <w:rsid w:val="00065FE1"/>
    <w:pPr>
      <w:spacing w:after="160" w:line="240" w:lineRule="exact"/>
    </w:pPr>
    <w:rPr>
      <w:rFonts w:ascii="Verdana" w:hAnsi="Verdana"/>
      <w:sz w:val="20"/>
      <w:szCs w:val="20"/>
      <w:lang w:val="en-US" w:eastAsia="en-US"/>
    </w:rPr>
  </w:style>
  <w:style w:type="paragraph" w:styleId="21">
    <w:name w:val="Body Text Indent 2"/>
    <w:basedOn w:val="a"/>
    <w:rsid w:val="00065FE1"/>
    <w:pPr>
      <w:spacing w:after="120" w:line="480" w:lineRule="auto"/>
      <w:ind w:left="283"/>
    </w:pPr>
  </w:style>
  <w:style w:type="paragraph" w:styleId="af0">
    <w:name w:val="Block Text"/>
    <w:basedOn w:val="a"/>
    <w:rsid w:val="00F72ABC"/>
    <w:pPr>
      <w:ind w:left="567" w:right="-625"/>
      <w:jc w:val="both"/>
    </w:pPr>
    <w:rPr>
      <w:sz w:val="28"/>
      <w:szCs w:val="20"/>
    </w:rPr>
  </w:style>
  <w:style w:type="paragraph" w:styleId="af1">
    <w:name w:val="Title"/>
    <w:basedOn w:val="a"/>
    <w:link w:val="af2"/>
    <w:qFormat/>
    <w:rsid w:val="00AC7E00"/>
    <w:pPr>
      <w:jc w:val="center"/>
    </w:pPr>
    <w:rPr>
      <w:b/>
      <w:bCs/>
      <w:sz w:val="26"/>
    </w:rPr>
  </w:style>
  <w:style w:type="character" w:customStyle="1" w:styleId="af2">
    <w:name w:val="Название Знак"/>
    <w:link w:val="af1"/>
    <w:locked/>
    <w:rsid w:val="005A7777"/>
    <w:rPr>
      <w:b/>
      <w:bCs/>
      <w:sz w:val="26"/>
      <w:szCs w:val="24"/>
      <w:lang w:val="ru-RU" w:eastAsia="ru-RU" w:bidi="ar-SA"/>
    </w:rPr>
  </w:style>
  <w:style w:type="character" w:styleId="af3">
    <w:name w:val="Strong"/>
    <w:qFormat/>
    <w:rsid w:val="00623EA4"/>
    <w:rPr>
      <w:b/>
      <w:bCs/>
    </w:rPr>
  </w:style>
  <w:style w:type="paragraph" w:styleId="af4">
    <w:name w:val="List"/>
    <w:basedOn w:val="a"/>
    <w:rsid w:val="006825F4"/>
    <w:pPr>
      <w:autoSpaceDE w:val="0"/>
      <w:autoSpaceDN w:val="0"/>
      <w:ind w:left="283" w:hanging="283"/>
    </w:pPr>
    <w:rPr>
      <w:sz w:val="20"/>
      <w:szCs w:val="20"/>
    </w:rPr>
  </w:style>
  <w:style w:type="paragraph" w:customStyle="1" w:styleId="msonormalcxspmiddle">
    <w:name w:val="msonormalcxspmiddle"/>
    <w:basedOn w:val="a"/>
    <w:rsid w:val="00652FBC"/>
    <w:pPr>
      <w:spacing w:before="100" w:beforeAutospacing="1" w:after="100" w:afterAutospacing="1"/>
    </w:pPr>
  </w:style>
  <w:style w:type="paragraph" w:customStyle="1" w:styleId="af5">
    <w:name w:val="Знак Знак Знак Знак"/>
    <w:basedOn w:val="a"/>
    <w:rsid w:val="00652FBC"/>
    <w:pPr>
      <w:spacing w:before="100" w:beforeAutospacing="1" w:after="100" w:afterAutospacing="1"/>
    </w:pPr>
    <w:rPr>
      <w:color w:val="000000"/>
      <w:u w:color="000000"/>
      <w:lang w:val="en-US" w:eastAsia="en-US"/>
    </w:rPr>
  </w:style>
  <w:style w:type="paragraph" w:customStyle="1" w:styleId="ConsPlusTitle">
    <w:name w:val="ConsPlusTitle"/>
    <w:rsid w:val="005C5D73"/>
    <w:pPr>
      <w:widowControl w:val="0"/>
      <w:autoSpaceDE w:val="0"/>
      <w:autoSpaceDN w:val="0"/>
      <w:adjustRightInd w:val="0"/>
    </w:pPr>
    <w:rPr>
      <w:rFonts w:ascii="Arial" w:hAnsi="Arial" w:cs="Arial"/>
      <w:b/>
      <w:bCs/>
    </w:rPr>
  </w:style>
  <w:style w:type="paragraph" w:styleId="af6">
    <w:name w:val="No Spacing"/>
    <w:link w:val="af7"/>
    <w:qFormat/>
    <w:rsid w:val="005C5D73"/>
  </w:style>
  <w:style w:type="paragraph" w:customStyle="1" w:styleId="af8">
    <w:name w:val="Знак Знак Знак Знак"/>
    <w:basedOn w:val="a"/>
    <w:rsid w:val="00E27BCA"/>
    <w:pPr>
      <w:spacing w:after="160" w:line="240" w:lineRule="exact"/>
    </w:pPr>
    <w:rPr>
      <w:rFonts w:ascii="Verdana" w:hAnsi="Verdana"/>
      <w:lang w:val="en-US" w:eastAsia="en-US"/>
    </w:rPr>
  </w:style>
  <w:style w:type="paragraph" w:styleId="af9">
    <w:name w:val="Plain Text"/>
    <w:basedOn w:val="a"/>
    <w:rsid w:val="001C7F50"/>
    <w:rPr>
      <w:rFonts w:ascii="Courier New" w:hAnsi="Courier New" w:cs="Courier New"/>
      <w:sz w:val="20"/>
      <w:szCs w:val="20"/>
    </w:rPr>
  </w:style>
  <w:style w:type="paragraph" w:styleId="afa">
    <w:name w:val="header"/>
    <w:basedOn w:val="a"/>
    <w:link w:val="afb"/>
    <w:rsid w:val="004534F8"/>
    <w:pPr>
      <w:tabs>
        <w:tab w:val="center" w:pos="4677"/>
        <w:tab w:val="right" w:pos="9355"/>
      </w:tabs>
    </w:pPr>
  </w:style>
  <w:style w:type="paragraph" w:customStyle="1" w:styleId="afc">
    <w:name w:val="Знак Знак Знак"/>
    <w:basedOn w:val="a"/>
    <w:rsid w:val="00813908"/>
    <w:pPr>
      <w:spacing w:after="160" w:line="240" w:lineRule="exact"/>
    </w:pPr>
    <w:rPr>
      <w:rFonts w:ascii="Verdana" w:hAnsi="Verdana" w:cs="Verdana"/>
      <w:sz w:val="20"/>
      <w:szCs w:val="20"/>
      <w:lang w:val="en-US" w:eastAsia="en-US"/>
    </w:rPr>
  </w:style>
  <w:style w:type="paragraph" w:customStyle="1" w:styleId="afd">
    <w:name w:val="Знак Знак Знак Знак Знак Знак"/>
    <w:basedOn w:val="a"/>
    <w:rsid w:val="00247785"/>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
    <w:rsid w:val="00053FAE"/>
    <w:pPr>
      <w:ind w:left="960" w:firstLine="300"/>
      <w:jc w:val="both"/>
    </w:pPr>
    <w:rPr>
      <w:rFonts w:cs="Calibri"/>
      <w:sz w:val="28"/>
      <w:szCs w:val="28"/>
      <w:lang w:eastAsia="ar-SA"/>
    </w:rPr>
  </w:style>
  <w:style w:type="paragraph" w:customStyle="1" w:styleId="13">
    <w:name w:val="Название объекта1"/>
    <w:basedOn w:val="a"/>
    <w:next w:val="a"/>
    <w:rsid w:val="00053FAE"/>
    <w:pPr>
      <w:jc w:val="center"/>
    </w:pPr>
    <w:rPr>
      <w:rFonts w:cs="Calibri"/>
      <w:sz w:val="28"/>
      <w:szCs w:val="28"/>
      <w:lang w:eastAsia="ar-SA"/>
    </w:rPr>
  </w:style>
  <w:style w:type="character" w:customStyle="1" w:styleId="TimesNewRoman135pt">
    <w:name w:val="Основной текст + Times New Roman;13;5 pt"/>
    <w:rsid w:val="00053FAE"/>
    <w:rPr>
      <w:rFonts w:ascii="Times New Roman" w:eastAsia="Times New Roman" w:hAnsi="Times New Roman" w:cs="Times New Roman"/>
      <w:color w:val="000000"/>
      <w:spacing w:val="0"/>
      <w:w w:val="100"/>
      <w:position w:val="0"/>
      <w:sz w:val="27"/>
      <w:szCs w:val="27"/>
      <w:shd w:val="clear" w:color="auto" w:fill="FFFFFF"/>
      <w:lang w:val="ru-RU"/>
    </w:rPr>
  </w:style>
  <w:style w:type="paragraph" w:customStyle="1" w:styleId="14">
    <w:name w:val="Основной текст1"/>
    <w:basedOn w:val="a"/>
    <w:rsid w:val="00053FAE"/>
    <w:pPr>
      <w:widowControl w:val="0"/>
      <w:shd w:val="clear" w:color="auto" w:fill="FFFFFF"/>
      <w:spacing w:line="324" w:lineRule="exact"/>
      <w:jc w:val="both"/>
    </w:pPr>
    <w:rPr>
      <w:rFonts w:ascii="Georgia" w:eastAsia="Georgia" w:hAnsi="Georgia" w:cs="Georgia"/>
      <w:sz w:val="23"/>
      <w:szCs w:val="23"/>
    </w:rPr>
  </w:style>
  <w:style w:type="paragraph" w:customStyle="1" w:styleId="afe">
    <w:name w:val="???????"/>
    <w:rsid w:val="00053FAE"/>
    <w:pPr>
      <w:overflowPunct w:val="0"/>
      <w:autoSpaceDE w:val="0"/>
      <w:autoSpaceDN w:val="0"/>
      <w:adjustRightInd w:val="0"/>
      <w:ind w:firstLine="454"/>
      <w:jc w:val="both"/>
      <w:textAlignment w:val="baseline"/>
    </w:pPr>
    <w:rPr>
      <w:rFonts w:ascii="TimesET" w:hAnsi="TimesET"/>
      <w:sz w:val="24"/>
    </w:rPr>
  </w:style>
  <w:style w:type="paragraph" w:customStyle="1" w:styleId="15">
    <w:name w:val="Без интервала1"/>
    <w:rsid w:val="00376F19"/>
    <w:rPr>
      <w:rFonts w:ascii="Calibri" w:hAnsi="Calibri"/>
      <w:sz w:val="22"/>
      <w:szCs w:val="22"/>
      <w:lang w:eastAsia="en-US"/>
    </w:rPr>
  </w:style>
  <w:style w:type="paragraph" w:customStyle="1" w:styleId="ConsPlusCell">
    <w:name w:val="ConsPlusCell"/>
    <w:rsid w:val="001E37FB"/>
    <w:pPr>
      <w:widowControl w:val="0"/>
      <w:autoSpaceDE w:val="0"/>
      <w:autoSpaceDN w:val="0"/>
      <w:adjustRightInd w:val="0"/>
    </w:pPr>
    <w:rPr>
      <w:rFonts w:eastAsia="Calibri"/>
      <w:sz w:val="24"/>
      <w:szCs w:val="24"/>
    </w:rPr>
  </w:style>
  <w:style w:type="paragraph" w:customStyle="1" w:styleId="22">
    <w:name w:val="2 Знак"/>
    <w:basedOn w:val="a"/>
    <w:next w:val="2"/>
    <w:autoRedefine/>
    <w:rsid w:val="00FD355F"/>
    <w:pPr>
      <w:spacing w:after="160" w:line="240" w:lineRule="exact"/>
      <w:jc w:val="right"/>
    </w:pPr>
    <w:rPr>
      <w:noProof/>
      <w:lang w:val="en-US" w:eastAsia="en-US"/>
    </w:rPr>
  </w:style>
  <w:style w:type="paragraph" w:customStyle="1" w:styleId="ConsPlusNonformat">
    <w:name w:val="ConsPlusNonformat"/>
    <w:link w:val="ConsPlusNonformat0"/>
    <w:rsid w:val="00773062"/>
    <w:pPr>
      <w:widowControl w:val="0"/>
      <w:autoSpaceDE w:val="0"/>
      <w:autoSpaceDN w:val="0"/>
      <w:adjustRightInd w:val="0"/>
    </w:pPr>
    <w:rPr>
      <w:rFonts w:ascii="Courier New" w:hAnsi="Courier New" w:cs="Courier New"/>
    </w:rPr>
  </w:style>
  <w:style w:type="character" w:customStyle="1" w:styleId="ConsPlusNonformat0">
    <w:name w:val="ConsPlusNonformat Знак"/>
    <w:link w:val="ConsPlusNonformat"/>
    <w:rsid w:val="00773062"/>
    <w:rPr>
      <w:rFonts w:ascii="Courier New" w:hAnsi="Courier New" w:cs="Courier New"/>
      <w:lang w:val="ru-RU" w:eastAsia="ru-RU" w:bidi="ar-SA"/>
    </w:rPr>
  </w:style>
  <w:style w:type="paragraph" w:customStyle="1" w:styleId="16">
    <w:name w:val="Обычный1"/>
    <w:rsid w:val="00773062"/>
    <w:pPr>
      <w:widowControl w:val="0"/>
    </w:pPr>
  </w:style>
  <w:style w:type="paragraph" w:customStyle="1" w:styleId="32">
    <w:name w:val="Обычный3"/>
    <w:rsid w:val="00BA1D10"/>
    <w:pPr>
      <w:widowControl w:val="0"/>
    </w:pPr>
  </w:style>
  <w:style w:type="paragraph" w:customStyle="1" w:styleId="41">
    <w:name w:val="Заголовок 41"/>
    <w:basedOn w:val="10"/>
    <w:next w:val="10"/>
    <w:rsid w:val="00BA1D10"/>
    <w:pPr>
      <w:keepNext/>
      <w:widowControl w:val="0"/>
    </w:pPr>
    <w:rPr>
      <w:sz w:val="24"/>
    </w:rPr>
  </w:style>
  <w:style w:type="paragraph" w:customStyle="1" w:styleId="aff">
    <w:name w:val="Знак"/>
    <w:basedOn w:val="a"/>
    <w:rsid w:val="00DA7901"/>
    <w:pPr>
      <w:spacing w:after="160" w:line="240" w:lineRule="exact"/>
    </w:pPr>
    <w:rPr>
      <w:rFonts w:ascii="Verdana" w:hAnsi="Verdana"/>
      <w:lang w:val="en-US" w:eastAsia="en-US"/>
    </w:rPr>
  </w:style>
  <w:style w:type="paragraph" w:customStyle="1" w:styleId="211">
    <w:name w:val="Основной текст 21"/>
    <w:basedOn w:val="a"/>
    <w:link w:val="BodyText2"/>
    <w:rsid w:val="008D22F3"/>
    <w:pPr>
      <w:overflowPunct w:val="0"/>
      <w:autoSpaceDE w:val="0"/>
      <w:autoSpaceDN w:val="0"/>
      <w:adjustRightInd w:val="0"/>
      <w:jc w:val="center"/>
      <w:textAlignment w:val="baseline"/>
    </w:pPr>
    <w:rPr>
      <w:rFonts w:ascii="Arial" w:hAnsi="Arial"/>
      <w:b/>
      <w:sz w:val="28"/>
      <w:szCs w:val="20"/>
    </w:rPr>
  </w:style>
  <w:style w:type="character" w:customStyle="1" w:styleId="BodyText2">
    <w:name w:val="Body Text 2 Знак"/>
    <w:link w:val="211"/>
    <w:rsid w:val="008D22F3"/>
    <w:rPr>
      <w:rFonts w:ascii="Arial" w:hAnsi="Arial"/>
      <w:b/>
      <w:sz w:val="28"/>
      <w:lang w:val="ru-RU" w:eastAsia="ru-RU" w:bidi="ar-SA"/>
    </w:rPr>
  </w:style>
  <w:style w:type="paragraph" w:customStyle="1" w:styleId="CharCharCharChar0">
    <w:name w:val="Знак Знак Char Char Знак Знак Char Char Знак Знак Знак Знак Знак Знак Знак Знак Знак Знак Знак Знак"/>
    <w:basedOn w:val="a"/>
    <w:rsid w:val="009E336D"/>
    <w:pPr>
      <w:spacing w:after="160" w:line="240" w:lineRule="exact"/>
    </w:pPr>
    <w:rPr>
      <w:rFonts w:ascii="Verdana" w:hAnsi="Verdana"/>
      <w:lang w:val="en-US" w:eastAsia="en-US"/>
    </w:rPr>
  </w:style>
  <w:style w:type="character" w:customStyle="1" w:styleId="Normal2">
    <w:name w:val="Normal Знак Знак Знак"/>
    <w:rsid w:val="00E67730"/>
    <w:rPr>
      <w:sz w:val="24"/>
      <w:lang w:val="ru-RU" w:eastAsia="ru-RU" w:bidi="ar-SA"/>
    </w:rPr>
  </w:style>
  <w:style w:type="character" w:customStyle="1" w:styleId="23">
    <w:name w:val="Основной текст (2)_"/>
    <w:link w:val="24"/>
    <w:rsid w:val="006445E3"/>
    <w:rPr>
      <w:b/>
      <w:bCs/>
      <w:spacing w:val="2"/>
      <w:sz w:val="26"/>
      <w:szCs w:val="26"/>
      <w:shd w:val="clear" w:color="auto" w:fill="FFFFFF"/>
      <w:lang w:bidi="ar-SA"/>
    </w:rPr>
  </w:style>
  <w:style w:type="character" w:customStyle="1" w:styleId="0pt">
    <w:name w:val="Основной текст + Интервал 0 pt"/>
    <w:rsid w:val="006445E3"/>
    <w:rPr>
      <w:rFonts w:ascii="Times New Roman" w:eastAsia="Times New Roman" w:hAnsi="Times New Roman"/>
      <w:color w:val="000000"/>
      <w:spacing w:val="13"/>
      <w:w w:val="100"/>
      <w:position w:val="0"/>
      <w:sz w:val="23"/>
      <w:szCs w:val="23"/>
      <w:shd w:val="clear" w:color="auto" w:fill="FFFFFF"/>
      <w:lang w:val="ru-RU"/>
    </w:rPr>
  </w:style>
  <w:style w:type="paragraph" w:customStyle="1" w:styleId="24">
    <w:name w:val="Основной текст (2)"/>
    <w:basedOn w:val="a"/>
    <w:link w:val="23"/>
    <w:rsid w:val="006445E3"/>
    <w:pPr>
      <w:widowControl w:val="0"/>
      <w:shd w:val="clear" w:color="auto" w:fill="FFFFFF"/>
      <w:spacing w:before="900" w:after="240" w:line="326" w:lineRule="exact"/>
      <w:jc w:val="center"/>
    </w:pPr>
    <w:rPr>
      <w:b/>
      <w:bCs/>
      <w:spacing w:val="2"/>
      <w:sz w:val="26"/>
      <w:szCs w:val="26"/>
      <w:shd w:val="clear" w:color="auto" w:fill="FFFFFF"/>
    </w:rPr>
  </w:style>
  <w:style w:type="paragraph" w:customStyle="1" w:styleId="aff0">
    <w:name w:val="Знак Знак"/>
    <w:basedOn w:val="a"/>
    <w:rsid w:val="00FE463F"/>
    <w:pPr>
      <w:spacing w:after="160" w:line="240" w:lineRule="exact"/>
    </w:pPr>
    <w:rPr>
      <w:rFonts w:ascii="Verdana" w:hAnsi="Verdana"/>
      <w:lang w:val="en-US" w:eastAsia="en-US"/>
    </w:rPr>
  </w:style>
  <w:style w:type="paragraph" w:customStyle="1" w:styleId="Default">
    <w:name w:val="Default"/>
    <w:rsid w:val="0034044F"/>
    <w:pPr>
      <w:autoSpaceDE w:val="0"/>
      <w:autoSpaceDN w:val="0"/>
      <w:adjustRightInd w:val="0"/>
    </w:pPr>
    <w:rPr>
      <w:color w:val="000000"/>
      <w:sz w:val="24"/>
      <w:szCs w:val="24"/>
    </w:rPr>
  </w:style>
  <w:style w:type="paragraph" w:customStyle="1" w:styleId="Style6">
    <w:name w:val="Style6"/>
    <w:basedOn w:val="a"/>
    <w:rsid w:val="009E4F5F"/>
    <w:pPr>
      <w:widowControl w:val="0"/>
      <w:autoSpaceDE w:val="0"/>
      <w:autoSpaceDN w:val="0"/>
      <w:adjustRightInd w:val="0"/>
    </w:pPr>
  </w:style>
  <w:style w:type="character" w:customStyle="1" w:styleId="FontStyle46">
    <w:name w:val="Font Style46"/>
    <w:rsid w:val="009E4F5F"/>
    <w:rPr>
      <w:rFonts w:ascii="Times New Roman" w:hAnsi="Times New Roman" w:cs="Times New Roman"/>
      <w:sz w:val="22"/>
      <w:szCs w:val="22"/>
    </w:rPr>
  </w:style>
  <w:style w:type="character" w:customStyle="1" w:styleId="10pt">
    <w:name w:val="Основной текст + 10 pt"/>
    <w:rsid w:val="004E369E"/>
    <w:rPr>
      <w:rFonts w:ascii="Times New Roman" w:hAnsi="Times New Roman" w:cs="Times New Roman"/>
      <w:sz w:val="20"/>
      <w:szCs w:val="20"/>
      <w:u w:val="none"/>
    </w:rPr>
  </w:style>
  <w:style w:type="paragraph" w:styleId="aff1">
    <w:name w:val="Subtitle"/>
    <w:basedOn w:val="a"/>
    <w:link w:val="aff2"/>
    <w:qFormat/>
    <w:rsid w:val="00483823"/>
    <w:pPr>
      <w:jc w:val="center"/>
    </w:pPr>
    <w:rPr>
      <w:b/>
    </w:rPr>
  </w:style>
  <w:style w:type="paragraph" w:customStyle="1" w:styleId="CharCharCharChar1">
    <w:name w:val="Знак Знак Char Char Знак Знак Char Char Знак Знак Знак Знак Знак Знак Знак Знак Знак Знак Знак Знак Знак Знак Знак"/>
    <w:basedOn w:val="a"/>
    <w:rsid w:val="009A1C7A"/>
    <w:pPr>
      <w:spacing w:after="160" w:line="240" w:lineRule="exact"/>
    </w:pPr>
    <w:rPr>
      <w:rFonts w:ascii="Verdana" w:hAnsi="Verdana"/>
      <w:lang w:val="en-US" w:eastAsia="en-US"/>
    </w:rPr>
  </w:style>
  <w:style w:type="character" w:customStyle="1" w:styleId="aff2">
    <w:name w:val="Подзаголовок Знак"/>
    <w:link w:val="aff1"/>
    <w:rsid w:val="00125B90"/>
    <w:rPr>
      <w:b/>
      <w:sz w:val="24"/>
      <w:szCs w:val="24"/>
      <w:lang w:val="ru-RU" w:eastAsia="ru-RU" w:bidi="ar-SA"/>
    </w:rPr>
  </w:style>
  <w:style w:type="paragraph" w:customStyle="1" w:styleId="NoeeuIaaaynoiea1ni">
    <w:name w:val="Noeeu Ia?aay no?iea:  1 ni"/>
    <w:basedOn w:val="a"/>
    <w:rsid w:val="002D4479"/>
    <w:pPr>
      <w:overflowPunct w:val="0"/>
      <w:autoSpaceDE w:val="0"/>
      <w:autoSpaceDN w:val="0"/>
      <w:adjustRightInd w:val="0"/>
      <w:ind w:firstLine="720"/>
      <w:jc w:val="both"/>
      <w:textAlignment w:val="baseline"/>
    </w:pPr>
    <w:rPr>
      <w:sz w:val="28"/>
      <w:szCs w:val="20"/>
    </w:rPr>
  </w:style>
  <w:style w:type="paragraph" w:customStyle="1" w:styleId="Style1">
    <w:name w:val="Style1"/>
    <w:basedOn w:val="a"/>
    <w:rsid w:val="002D4479"/>
    <w:pPr>
      <w:widowControl w:val="0"/>
      <w:autoSpaceDE w:val="0"/>
      <w:autoSpaceDN w:val="0"/>
      <w:adjustRightInd w:val="0"/>
      <w:spacing w:line="324" w:lineRule="exact"/>
      <w:jc w:val="center"/>
    </w:pPr>
  </w:style>
  <w:style w:type="character" w:customStyle="1" w:styleId="FontStyle18">
    <w:name w:val="Font Style18"/>
    <w:rsid w:val="002D4479"/>
    <w:rPr>
      <w:rFonts w:ascii="Times New Roman" w:hAnsi="Times New Roman" w:cs="Times New Roman"/>
      <w:b/>
      <w:bCs/>
      <w:sz w:val="26"/>
      <w:szCs w:val="26"/>
    </w:rPr>
  </w:style>
  <w:style w:type="paragraph" w:customStyle="1" w:styleId="220">
    <w:name w:val="Основной текст с отступом 22"/>
    <w:basedOn w:val="a"/>
    <w:rsid w:val="002D4479"/>
    <w:pPr>
      <w:overflowPunct w:val="0"/>
      <w:autoSpaceDE w:val="0"/>
      <w:autoSpaceDN w:val="0"/>
      <w:adjustRightInd w:val="0"/>
      <w:spacing w:after="120" w:line="480" w:lineRule="auto"/>
      <w:ind w:left="283"/>
    </w:pPr>
    <w:rPr>
      <w:rFonts w:ascii="MS Sans Serif" w:hAnsi="MS Sans Serif"/>
      <w:sz w:val="20"/>
      <w:szCs w:val="20"/>
      <w:lang w:val="en-US"/>
    </w:rPr>
  </w:style>
  <w:style w:type="paragraph" w:customStyle="1" w:styleId="310">
    <w:name w:val="Основной текст с отступом 31"/>
    <w:basedOn w:val="a"/>
    <w:rsid w:val="002D4479"/>
    <w:pPr>
      <w:overflowPunct w:val="0"/>
      <w:autoSpaceDE w:val="0"/>
      <w:autoSpaceDN w:val="0"/>
      <w:adjustRightInd w:val="0"/>
      <w:spacing w:after="120"/>
      <w:ind w:left="283"/>
    </w:pPr>
    <w:rPr>
      <w:rFonts w:ascii="MS Sans Serif" w:hAnsi="MS Sans Serif"/>
      <w:sz w:val="16"/>
      <w:szCs w:val="20"/>
      <w:lang w:val="en-US"/>
    </w:rPr>
  </w:style>
  <w:style w:type="paragraph" w:customStyle="1" w:styleId="17">
    <w:name w:val="Текст1"/>
    <w:basedOn w:val="a"/>
    <w:rsid w:val="002D4479"/>
    <w:pPr>
      <w:widowControl w:val="0"/>
      <w:overflowPunct w:val="0"/>
      <w:autoSpaceDE w:val="0"/>
      <w:autoSpaceDN w:val="0"/>
      <w:adjustRightInd w:val="0"/>
    </w:pPr>
    <w:rPr>
      <w:rFonts w:ascii="Courier New" w:hAnsi="Courier New"/>
      <w:sz w:val="20"/>
      <w:szCs w:val="20"/>
    </w:rPr>
  </w:style>
  <w:style w:type="paragraph" w:customStyle="1" w:styleId="60">
    <w:name w:val="заголовок 6"/>
    <w:basedOn w:val="a"/>
    <w:next w:val="a"/>
    <w:rsid w:val="002D4479"/>
    <w:pPr>
      <w:keepNext/>
      <w:autoSpaceDE w:val="0"/>
      <w:autoSpaceDN w:val="0"/>
      <w:ind w:left="-57" w:right="-57"/>
      <w:jc w:val="center"/>
    </w:pPr>
  </w:style>
  <w:style w:type="character" w:customStyle="1" w:styleId="aff3">
    <w:name w:val="Основной шрифт"/>
    <w:rsid w:val="002D4479"/>
  </w:style>
  <w:style w:type="character" w:customStyle="1" w:styleId="aff4">
    <w:name w:val="номер страницы"/>
    <w:basedOn w:val="a0"/>
    <w:rsid w:val="002D4479"/>
  </w:style>
  <w:style w:type="paragraph" w:customStyle="1" w:styleId="18">
    <w:name w:val="Стиль Первая строка:  1 см"/>
    <w:basedOn w:val="a"/>
    <w:rsid w:val="002D4479"/>
    <w:pPr>
      <w:autoSpaceDE w:val="0"/>
      <w:autoSpaceDN w:val="0"/>
      <w:ind w:firstLine="720"/>
      <w:jc w:val="both"/>
    </w:pPr>
    <w:rPr>
      <w:sz w:val="28"/>
      <w:szCs w:val="28"/>
      <w:lang w:eastAsia="en-US"/>
    </w:rPr>
  </w:style>
  <w:style w:type="character" w:customStyle="1" w:styleId="af7">
    <w:name w:val="Без интервала Знак"/>
    <w:link w:val="af6"/>
    <w:locked/>
    <w:rsid w:val="002D4479"/>
    <w:rPr>
      <w:lang w:val="ru-RU" w:eastAsia="ru-RU" w:bidi="ar-SA"/>
    </w:rPr>
  </w:style>
  <w:style w:type="character" w:customStyle="1" w:styleId="afb">
    <w:name w:val="Верхний колонтитул Знак"/>
    <w:link w:val="afa"/>
    <w:rsid w:val="002D4479"/>
    <w:rPr>
      <w:sz w:val="24"/>
      <w:szCs w:val="24"/>
      <w:lang w:val="ru-RU" w:eastAsia="ru-RU" w:bidi="ar-SA"/>
    </w:rPr>
  </w:style>
  <w:style w:type="paragraph" w:customStyle="1" w:styleId="Style5">
    <w:name w:val="Style5"/>
    <w:basedOn w:val="a"/>
    <w:rsid w:val="002D4479"/>
    <w:pPr>
      <w:widowControl w:val="0"/>
      <w:autoSpaceDE w:val="0"/>
      <w:autoSpaceDN w:val="0"/>
      <w:adjustRightInd w:val="0"/>
      <w:spacing w:line="325" w:lineRule="exact"/>
      <w:ind w:firstLine="691"/>
      <w:jc w:val="both"/>
    </w:pPr>
    <w:rPr>
      <w:rFonts w:eastAsia="Calibri"/>
    </w:rPr>
  </w:style>
  <w:style w:type="paragraph" w:customStyle="1" w:styleId="Style14">
    <w:name w:val="Style14"/>
    <w:basedOn w:val="a"/>
    <w:rsid w:val="002D4479"/>
    <w:pPr>
      <w:widowControl w:val="0"/>
      <w:autoSpaceDE w:val="0"/>
      <w:autoSpaceDN w:val="0"/>
      <w:adjustRightInd w:val="0"/>
      <w:spacing w:line="324" w:lineRule="exact"/>
      <w:jc w:val="center"/>
    </w:pPr>
    <w:rPr>
      <w:rFonts w:eastAsia="Calibri"/>
    </w:rPr>
  </w:style>
  <w:style w:type="character" w:customStyle="1" w:styleId="FontStyle19">
    <w:name w:val="Font Style19"/>
    <w:rsid w:val="002D4479"/>
    <w:rPr>
      <w:rFonts w:ascii="Times New Roman" w:hAnsi="Times New Roman" w:cs="Times New Roman"/>
      <w:b/>
      <w:bCs/>
      <w:sz w:val="26"/>
      <w:szCs w:val="26"/>
    </w:rPr>
  </w:style>
  <w:style w:type="paragraph" w:customStyle="1" w:styleId="Style17">
    <w:name w:val="Style17"/>
    <w:basedOn w:val="a"/>
    <w:rsid w:val="002D4479"/>
    <w:pPr>
      <w:widowControl w:val="0"/>
      <w:autoSpaceDE w:val="0"/>
      <w:autoSpaceDN w:val="0"/>
      <w:adjustRightInd w:val="0"/>
      <w:spacing w:line="326" w:lineRule="exact"/>
      <w:jc w:val="both"/>
    </w:pPr>
    <w:rPr>
      <w:rFonts w:eastAsia="Calibri"/>
    </w:rPr>
  </w:style>
  <w:style w:type="character" w:customStyle="1" w:styleId="FontStyle24">
    <w:name w:val="Font Style24"/>
    <w:rsid w:val="002D4479"/>
    <w:rPr>
      <w:rFonts w:ascii="Times New Roman" w:hAnsi="Times New Roman" w:cs="Times New Roman"/>
      <w:sz w:val="26"/>
      <w:szCs w:val="26"/>
    </w:rPr>
  </w:style>
  <w:style w:type="paragraph" w:customStyle="1" w:styleId="Style13">
    <w:name w:val="Style13"/>
    <w:basedOn w:val="a"/>
    <w:rsid w:val="002D4479"/>
    <w:pPr>
      <w:widowControl w:val="0"/>
      <w:autoSpaceDE w:val="0"/>
      <w:autoSpaceDN w:val="0"/>
      <w:adjustRightInd w:val="0"/>
      <w:spacing w:line="324" w:lineRule="exact"/>
      <w:jc w:val="center"/>
    </w:pPr>
    <w:rPr>
      <w:rFonts w:eastAsia="Calibri"/>
    </w:rPr>
  </w:style>
  <w:style w:type="paragraph" w:customStyle="1" w:styleId="Style7">
    <w:name w:val="Style7"/>
    <w:basedOn w:val="a"/>
    <w:rsid w:val="002D4479"/>
    <w:pPr>
      <w:widowControl w:val="0"/>
      <w:autoSpaceDE w:val="0"/>
      <w:autoSpaceDN w:val="0"/>
      <w:adjustRightInd w:val="0"/>
      <w:spacing w:line="326" w:lineRule="exact"/>
      <w:ind w:firstLine="734"/>
      <w:jc w:val="both"/>
    </w:pPr>
    <w:rPr>
      <w:rFonts w:eastAsia="Calibri"/>
    </w:rPr>
  </w:style>
  <w:style w:type="character" w:customStyle="1" w:styleId="FontStyle21">
    <w:name w:val="Font Style21"/>
    <w:rsid w:val="002D4479"/>
    <w:rPr>
      <w:rFonts w:ascii="Times New Roman" w:hAnsi="Times New Roman" w:cs="Times New Roman"/>
      <w:b/>
      <w:bCs/>
      <w:i/>
      <w:iCs/>
      <w:sz w:val="26"/>
      <w:szCs w:val="26"/>
    </w:rPr>
  </w:style>
  <w:style w:type="paragraph" w:customStyle="1" w:styleId="Style3">
    <w:name w:val="Style3"/>
    <w:basedOn w:val="a"/>
    <w:rsid w:val="002D4479"/>
    <w:pPr>
      <w:widowControl w:val="0"/>
      <w:autoSpaceDE w:val="0"/>
      <w:autoSpaceDN w:val="0"/>
      <w:adjustRightInd w:val="0"/>
      <w:spacing w:line="323" w:lineRule="exact"/>
      <w:ind w:firstLine="713"/>
      <w:jc w:val="both"/>
    </w:pPr>
    <w:rPr>
      <w:rFonts w:eastAsia="Calibri"/>
    </w:rPr>
  </w:style>
  <w:style w:type="character" w:customStyle="1" w:styleId="FontStyle25">
    <w:name w:val="Font Style25"/>
    <w:rsid w:val="002D4479"/>
    <w:rPr>
      <w:rFonts w:ascii="Times New Roman" w:hAnsi="Times New Roman"/>
      <w:sz w:val="26"/>
    </w:rPr>
  </w:style>
  <w:style w:type="paragraph" w:customStyle="1" w:styleId="Style16">
    <w:name w:val="Style16"/>
    <w:basedOn w:val="a"/>
    <w:rsid w:val="002D4479"/>
    <w:pPr>
      <w:widowControl w:val="0"/>
      <w:autoSpaceDE w:val="0"/>
      <w:autoSpaceDN w:val="0"/>
      <w:adjustRightInd w:val="0"/>
    </w:pPr>
    <w:rPr>
      <w:rFonts w:eastAsia="Calibri"/>
    </w:rPr>
  </w:style>
  <w:style w:type="character" w:customStyle="1" w:styleId="FontStyle23">
    <w:name w:val="Font Style23"/>
    <w:rsid w:val="002D4479"/>
    <w:rPr>
      <w:rFonts w:ascii="Times New Roman" w:hAnsi="Times New Roman"/>
      <w:b/>
      <w:i/>
      <w:sz w:val="26"/>
    </w:rPr>
  </w:style>
  <w:style w:type="character" w:customStyle="1" w:styleId="FontStyle22">
    <w:name w:val="Font Style22"/>
    <w:rsid w:val="002D4479"/>
    <w:rPr>
      <w:rFonts w:ascii="Times New Roman" w:hAnsi="Times New Roman"/>
      <w:sz w:val="22"/>
    </w:rPr>
  </w:style>
  <w:style w:type="paragraph" w:customStyle="1" w:styleId="Style11">
    <w:name w:val="Style11"/>
    <w:basedOn w:val="a"/>
    <w:rsid w:val="002D4479"/>
    <w:pPr>
      <w:widowControl w:val="0"/>
      <w:autoSpaceDE w:val="0"/>
      <w:autoSpaceDN w:val="0"/>
      <w:adjustRightInd w:val="0"/>
      <w:spacing w:line="328" w:lineRule="exact"/>
      <w:ind w:firstLine="720"/>
      <w:jc w:val="both"/>
    </w:pPr>
    <w:rPr>
      <w:rFonts w:eastAsia="Calibri"/>
    </w:rPr>
  </w:style>
  <w:style w:type="paragraph" w:customStyle="1" w:styleId="Style15">
    <w:name w:val="Style15"/>
    <w:basedOn w:val="a"/>
    <w:rsid w:val="002D4479"/>
    <w:pPr>
      <w:widowControl w:val="0"/>
      <w:autoSpaceDE w:val="0"/>
      <w:autoSpaceDN w:val="0"/>
      <w:adjustRightInd w:val="0"/>
      <w:spacing w:line="328" w:lineRule="exact"/>
      <w:ind w:firstLine="706"/>
      <w:jc w:val="both"/>
    </w:pPr>
    <w:rPr>
      <w:rFonts w:eastAsia="Calibri"/>
    </w:rPr>
  </w:style>
  <w:style w:type="character" w:customStyle="1" w:styleId="b-serp-urlitem">
    <w:name w:val="b-serp-url__item"/>
    <w:basedOn w:val="a0"/>
    <w:rsid w:val="007335CF"/>
  </w:style>
  <w:style w:type="paragraph" w:customStyle="1" w:styleId="110">
    <w:name w:val="Обычный11"/>
    <w:rsid w:val="009B0AD8"/>
    <w:pPr>
      <w:widowControl w:val="0"/>
    </w:pPr>
  </w:style>
  <w:style w:type="paragraph" w:customStyle="1" w:styleId="ConsNonformat">
    <w:name w:val="ConsNonformat"/>
    <w:rsid w:val="0063313E"/>
    <w:pPr>
      <w:widowControl w:val="0"/>
      <w:autoSpaceDE w:val="0"/>
      <w:autoSpaceDN w:val="0"/>
      <w:adjustRightInd w:val="0"/>
    </w:pPr>
    <w:rPr>
      <w:rFonts w:ascii="Courier New" w:hAnsi="Courier New" w:cs="Courier New"/>
    </w:rPr>
  </w:style>
  <w:style w:type="character" w:customStyle="1" w:styleId="apple-converted-space">
    <w:name w:val="apple-converted-space"/>
    <w:basedOn w:val="a0"/>
    <w:rsid w:val="00F3705A"/>
  </w:style>
  <w:style w:type="character" w:customStyle="1" w:styleId="postbody">
    <w:name w:val="postbody"/>
    <w:basedOn w:val="a0"/>
    <w:rsid w:val="00F3705A"/>
  </w:style>
  <w:style w:type="paragraph" w:customStyle="1" w:styleId="-3">
    <w:name w:val="Пункт-3"/>
    <w:basedOn w:val="a"/>
    <w:rsid w:val="00F3705A"/>
    <w:pPr>
      <w:tabs>
        <w:tab w:val="left" w:pos="1701"/>
      </w:tabs>
      <w:suppressAutoHyphens/>
      <w:spacing w:line="288" w:lineRule="auto"/>
      <w:ind w:hanging="360"/>
      <w:jc w:val="both"/>
      <w:outlineLvl w:val="2"/>
    </w:pPr>
    <w:rPr>
      <w:sz w:val="28"/>
      <w:lang w:eastAsia="zh-CN"/>
    </w:rPr>
  </w:style>
  <w:style w:type="paragraph" w:customStyle="1" w:styleId="-4">
    <w:name w:val="Пункт-4"/>
    <w:basedOn w:val="a"/>
    <w:rsid w:val="00F3705A"/>
    <w:pPr>
      <w:suppressAutoHyphens/>
      <w:spacing w:line="288" w:lineRule="auto"/>
      <w:ind w:left="2880" w:hanging="360"/>
      <w:jc w:val="both"/>
      <w:outlineLvl w:val="3"/>
    </w:pPr>
    <w:rPr>
      <w:sz w:val="28"/>
      <w:lang w:eastAsia="zh-CN"/>
    </w:rPr>
  </w:style>
  <w:style w:type="paragraph" w:customStyle="1" w:styleId="212">
    <w:name w:val="Основной текст 21"/>
    <w:basedOn w:val="a"/>
    <w:rsid w:val="00F3705A"/>
    <w:pPr>
      <w:suppressAutoHyphens/>
      <w:spacing w:line="288" w:lineRule="auto"/>
      <w:ind w:firstLine="567"/>
      <w:jc w:val="both"/>
    </w:pPr>
    <w:rPr>
      <w:sz w:val="20"/>
      <w:szCs w:val="20"/>
      <w:lang w:eastAsia="zh-CN"/>
    </w:rPr>
  </w:style>
  <w:style w:type="paragraph" w:customStyle="1" w:styleId="311">
    <w:name w:val="Основной текст с отступом 31"/>
    <w:basedOn w:val="a"/>
    <w:rsid w:val="00F3705A"/>
    <w:pPr>
      <w:suppressAutoHyphens/>
      <w:spacing w:line="288" w:lineRule="auto"/>
      <w:ind w:firstLine="567"/>
      <w:jc w:val="both"/>
    </w:pPr>
    <w:rPr>
      <w:b/>
      <w:bCs/>
      <w:sz w:val="26"/>
      <w:szCs w:val="26"/>
      <w:lang w:eastAsia="zh-CN"/>
    </w:rPr>
  </w:style>
  <w:style w:type="paragraph" w:customStyle="1" w:styleId="Oaeno">
    <w:name w:val="Oaeno"/>
    <w:basedOn w:val="a"/>
    <w:rsid w:val="00F3705A"/>
    <w:pPr>
      <w:suppressAutoHyphens/>
    </w:pPr>
    <w:rPr>
      <w:rFonts w:ascii="Courier New" w:hAnsi="Courier New" w:cs="Courier New"/>
      <w:sz w:val="20"/>
      <w:szCs w:val="20"/>
      <w:lang w:eastAsia="zh-CN"/>
    </w:rPr>
  </w:style>
  <w:style w:type="paragraph" w:customStyle="1" w:styleId="-5">
    <w:name w:val="Пункт-5"/>
    <w:basedOn w:val="a"/>
    <w:rsid w:val="00F3705A"/>
    <w:pPr>
      <w:suppressAutoHyphens/>
      <w:spacing w:line="288" w:lineRule="auto"/>
      <w:ind w:left="3600" w:hanging="360"/>
      <w:jc w:val="both"/>
      <w:outlineLvl w:val="4"/>
    </w:pPr>
    <w:rPr>
      <w:sz w:val="28"/>
      <w:lang w:eastAsia="zh-CN"/>
    </w:rPr>
  </w:style>
  <w:style w:type="paragraph" w:customStyle="1" w:styleId="-6">
    <w:name w:val="Пункт-6"/>
    <w:basedOn w:val="a"/>
    <w:rsid w:val="00F3705A"/>
    <w:pPr>
      <w:suppressAutoHyphens/>
      <w:spacing w:line="288" w:lineRule="auto"/>
      <w:ind w:left="4320" w:hanging="360"/>
      <w:jc w:val="both"/>
      <w:outlineLvl w:val="5"/>
    </w:pPr>
    <w:rPr>
      <w:sz w:val="28"/>
      <w:lang w:eastAsia="zh-CN"/>
    </w:rPr>
  </w:style>
  <w:style w:type="paragraph" w:customStyle="1" w:styleId="19">
    <w:name w:val="Пункт1"/>
    <w:basedOn w:val="a"/>
    <w:rsid w:val="00F3705A"/>
    <w:pPr>
      <w:tabs>
        <w:tab w:val="left" w:pos="459"/>
      </w:tabs>
      <w:suppressAutoHyphens/>
      <w:snapToGrid w:val="0"/>
      <w:spacing w:before="240" w:line="360" w:lineRule="auto"/>
      <w:ind w:left="459" w:hanging="279"/>
      <w:jc w:val="center"/>
    </w:pPr>
    <w:rPr>
      <w:rFonts w:ascii="Arial" w:hAnsi="Arial" w:cs="Arial"/>
      <w:b/>
      <w:sz w:val="28"/>
      <w:szCs w:val="28"/>
      <w:lang w:eastAsia="zh-CN"/>
    </w:rPr>
  </w:style>
  <w:style w:type="paragraph" w:customStyle="1" w:styleId="77">
    <w:name w:val="77"/>
    <w:basedOn w:val="a"/>
    <w:link w:val="770"/>
    <w:qFormat/>
    <w:rsid w:val="00F3705A"/>
    <w:pPr>
      <w:numPr>
        <w:numId w:val="13"/>
      </w:numPr>
    </w:pPr>
    <w:rPr>
      <w:sz w:val="28"/>
      <w:szCs w:val="28"/>
    </w:rPr>
  </w:style>
  <w:style w:type="character" w:customStyle="1" w:styleId="770">
    <w:name w:val="77 Знак"/>
    <w:link w:val="77"/>
    <w:rsid w:val="00F3705A"/>
    <w:rPr>
      <w:sz w:val="28"/>
      <w:szCs w:val="28"/>
      <w:lang w:val="ru-RU" w:eastAsia="ru-RU" w:bidi="ar-SA"/>
    </w:rPr>
  </w:style>
  <w:style w:type="paragraph" w:customStyle="1" w:styleId="aff5">
    <w:name w:val="полож"/>
    <w:basedOn w:val="af6"/>
    <w:link w:val="aff6"/>
    <w:qFormat/>
    <w:rsid w:val="00F3705A"/>
    <w:rPr>
      <w:sz w:val="28"/>
      <w:szCs w:val="28"/>
    </w:rPr>
  </w:style>
  <w:style w:type="character" w:customStyle="1" w:styleId="aff6">
    <w:name w:val="полож Знак"/>
    <w:link w:val="aff5"/>
    <w:rsid w:val="00F3705A"/>
    <w:rPr>
      <w:sz w:val="28"/>
      <w:szCs w:val="28"/>
      <w:lang w:bidi="ar-SA"/>
    </w:rPr>
  </w:style>
  <w:style w:type="paragraph" w:customStyle="1" w:styleId="aff7">
    <w:name w:val="ровно"/>
    <w:basedOn w:val="aff5"/>
    <w:link w:val="aff8"/>
    <w:qFormat/>
    <w:rsid w:val="00F3705A"/>
    <w:pPr>
      <w:ind w:left="284"/>
    </w:pPr>
  </w:style>
  <w:style w:type="character" w:customStyle="1" w:styleId="aff8">
    <w:name w:val="ровно Знак"/>
    <w:basedOn w:val="aff6"/>
    <w:link w:val="aff7"/>
    <w:rsid w:val="00F3705A"/>
    <w:rPr>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717568">
      <w:bodyDiv w:val="1"/>
      <w:marLeft w:val="0"/>
      <w:marRight w:val="0"/>
      <w:marTop w:val="0"/>
      <w:marBottom w:val="0"/>
      <w:divBdr>
        <w:top w:val="none" w:sz="0" w:space="0" w:color="auto"/>
        <w:left w:val="none" w:sz="0" w:space="0" w:color="auto"/>
        <w:bottom w:val="none" w:sz="0" w:space="0" w:color="auto"/>
        <w:right w:val="none" w:sz="0" w:space="0" w:color="auto"/>
      </w:divBdr>
    </w:div>
    <w:div w:id="793643261">
      <w:bodyDiv w:val="1"/>
      <w:marLeft w:val="0"/>
      <w:marRight w:val="0"/>
      <w:marTop w:val="0"/>
      <w:marBottom w:val="0"/>
      <w:divBdr>
        <w:top w:val="none" w:sz="0" w:space="0" w:color="auto"/>
        <w:left w:val="none" w:sz="0" w:space="0" w:color="auto"/>
        <w:bottom w:val="none" w:sz="0" w:space="0" w:color="auto"/>
        <w:right w:val="none" w:sz="0" w:space="0" w:color="auto"/>
      </w:divBdr>
    </w:div>
    <w:div w:id="81503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ushchin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5959</Words>
  <Characters>33968</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Об установлении педагогической нагрузки </vt:lpstr>
    </vt:vector>
  </TitlesOfParts>
  <Company>Администрация</Company>
  <LinksUpToDate>false</LinksUpToDate>
  <CharactersWithSpaces>39848</CharactersWithSpaces>
  <SharedDoc>false</SharedDoc>
  <HLinks>
    <vt:vector size="6" baseType="variant">
      <vt:variant>
        <vt:i4>1048592</vt:i4>
      </vt:variant>
      <vt:variant>
        <vt:i4>0</vt:i4>
      </vt:variant>
      <vt:variant>
        <vt:i4>0</vt:i4>
      </vt:variant>
      <vt:variant>
        <vt:i4>5</vt:i4>
      </vt:variant>
      <vt:variant>
        <vt:lpwstr>http://www.pushchino.ru/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установлении педагогической нагрузки </dc:title>
  <dc:subject/>
  <dc:creator>Отдел образования</dc:creator>
  <cp:keywords/>
  <cp:lastModifiedBy>User</cp:lastModifiedBy>
  <cp:revision>3</cp:revision>
  <cp:lastPrinted>2015-03-05T09:08:00Z</cp:lastPrinted>
  <dcterms:created xsi:type="dcterms:W3CDTF">2015-03-05T09:06:00Z</dcterms:created>
  <dcterms:modified xsi:type="dcterms:W3CDTF">2015-03-05T09:10:00Z</dcterms:modified>
</cp:coreProperties>
</file>